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84A54" w14:textId="0B0C3E51" w:rsidR="002917AE" w:rsidRDefault="002917AE" w:rsidP="002917AE">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116</w:t>
      </w:r>
      <w:r w:rsidRPr="001D2FBF">
        <w:rPr>
          <w:rFonts w:ascii="Arial" w:hAnsi="Arial" w:cs="Arial"/>
          <w:b/>
          <w:sz w:val="24"/>
          <w:szCs w:val="28"/>
        </w:rPr>
        <w:tab/>
      </w:r>
      <w:r w:rsidRPr="0010490B">
        <w:rPr>
          <w:rFonts w:ascii="Arial" w:hAnsi="Arial" w:cs="Arial"/>
          <w:b/>
          <w:sz w:val="24"/>
          <w:szCs w:val="28"/>
          <w:lang w:val="en-US"/>
        </w:rPr>
        <w:t>R4-25</w:t>
      </w:r>
      <w:r w:rsidR="00250367">
        <w:rPr>
          <w:rFonts w:ascii="Arial" w:hAnsi="Arial" w:cs="Arial"/>
          <w:b/>
          <w:sz w:val="24"/>
          <w:szCs w:val="28"/>
          <w:lang w:val="en-US"/>
        </w:rPr>
        <w:t>10332</w:t>
      </w:r>
    </w:p>
    <w:p w14:paraId="48682BD7" w14:textId="77777777" w:rsidR="002917AE" w:rsidRPr="001D2FBF" w:rsidRDefault="002917AE" w:rsidP="002917AE">
      <w:pPr>
        <w:widowControl w:val="0"/>
        <w:tabs>
          <w:tab w:val="right" w:pos="9072"/>
        </w:tabs>
        <w:spacing w:after="0"/>
        <w:rPr>
          <w:rFonts w:ascii="Arial" w:hAnsi="Arial" w:cs="Arial"/>
          <w:b/>
          <w:sz w:val="24"/>
          <w:szCs w:val="28"/>
          <w:lang w:val="en-US"/>
        </w:rPr>
      </w:pPr>
      <w:r w:rsidRPr="00166737">
        <w:rPr>
          <w:rFonts w:ascii="Arial" w:hAnsi="Arial" w:cs="Arial"/>
          <w:b/>
          <w:sz w:val="24"/>
          <w:szCs w:val="24"/>
        </w:rPr>
        <w:t>Bengaluru, India,</w:t>
      </w:r>
      <w:r>
        <w:rPr>
          <w:rFonts w:ascii="Arial" w:hAnsi="Arial" w:cs="Arial"/>
          <w:b/>
          <w:sz w:val="24"/>
          <w:szCs w:val="24"/>
        </w:rPr>
        <w:t xml:space="preserve"> 25</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29</w:t>
      </w:r>
      <w:r>
        <w:rPr>
          <w:rFonts w:ascii="Arial" w:hAnsi="Arial" w:cs="Arial"/>
          <w:b/>
          <w:sz w:val="24"/>
          <w:szCs w:val="24"/>
          <w:vertAlign w:val="superscript"/>
        </w:rPr>
        <w:t>th</w:t>
      </w:r>
      <w:r>
        <w:rPr>
          <w:rFonts w:ascii="Arial" w:hAnsi="Arial" w:cs="Arial"/>
          <w:b/>
          <w:sz w:val="24"/>
          <w:szCs w:val="24"/>
        </w:rPr>
        <w:t xml:space="preserve"> August</w:t>
      </w:r>
      <w:r w:rsidRPr="0052514D">
        <w:rPr>
          <w:rFonts w:ascii="Arial" w:hAnsi="Arial" w:cs="Arial"/>
          <w:b/>
          <w:sz w:val="24"/>
          <w:szCs w:val="24"/>
        </w:rPr>
        <w:t>, 202</w:t>
      </w:r>
      <w:r>
        <w:rPr>
          <w:rFonts w:ascii="Arial" w:hAnsi="Arial" w:cs="Arial"/>
          <w:b/>
          <w:sz w:val="24"/>
          <w:szCs w:val="24"/>
        </w:rPr>
        <w:t>5</w:t>
      </w:r>
    </w:p>
    <w:bookmarkEnd w:id="1"/>
    <w:p w14:paraId="1B52D52C" w14:textId="3034D403" w:rsidR="00460DBF" w:rsidRPr="00AB4182" w:rsidRDefault="00460DBF" w:rsidP="00460DBF">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Pr>
          <w:rFonts w:ascii="Arial" w:hAnsi="Arial" w:cs="Arial"/>
          <w:color w:val="000000"/>
          <w:sz w:val="22"/>
        </w:rPr>
        <w:t>7.2</w:t>
      </w:r>
      <w:r w:rsidR="00C16883">
        <w:rPr>
          <w:rFonts w:ascii="Arial" w:hAnsi="Arial" w:cs="Arial"/>
          <w:color w:val="000000"/>
          <w:sz w:val="22"/>
        </w:rPr>
        <w:t>5</w:t>
      </w:r>
      <w:r>
        <w:rPr>
          <w:rFonts w:ascii="Arial" w:hAnsi="Arial" w:cs="Arial"/>
          <w:color w:val="000000"/>
          <w:sz w:val="22"/>
        </w:rPr>
        <w:t>.</w:t>
      </w:r>
      <w:r w:rsidR="00521741">
        <w:rPr>
          <w:rFonts w:ascii="Arial" w:hAnsi="Arial" w:cs="Arial"/>
          <w:color w:val="000000"/>
          <w:sz w:val="22"/>
        </w:rPr>
        <w:t>4</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6486E6F9"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21741" w:rsidRPr="00521741">
        <w:rPr>
          <w:rFonts w:ascii="Arial" w:hAnsi="Arial" w:cs="Arial"/>
          <w:color w:val="000000"/>
          <w:sz w:val="22"/>
        </w:rPr>
        <w:t xml:space="preserve">On performance requirements for mobility </w:t>
      </w:r>
      <w:proofErr w:type="spellStart"/>
      <w:r w:rsidR="00521741" w:rsidRPr="00521741">
        <w:rPr>
          <w:rFonts w:ascii="Arial" w:hAnsi="Arial" w:cs="Arial"/>
          <w:color w:val="000000"/>
          <w:sz w:val="22"/>
        </w:rPr>
        <w:t>enh</w:t>
      </w:r>
      <w:proofErr w:type="spellEnd"/>
      <w:r w:rsidR="00521741" w:rsidRPr="00521741">
        <w:rPr>
          <w:rFonts w:ascii="Arial" w:hAnsi="Arial" w:cs="Arial"/>
          <w:color w:val="000000"/>
          <w:sz w:val="22"/>
        </w:rPr>
        <w:t xml:space="preserve"> phase 4</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F4163A">
      <w:pPr>
        <w:pStyle w:val="Heading1"/>
        <w:numPr>
          <w:ilvl w:val="0"/>
          <w:numId w:val="21"/>
        </w:numPr>
        <w:tabs>
          <w:tab w:val="num" w:pos="432"/>
        </w:tabs>
        <w:spacing w:before="360" w:after="0"/>
        <w:ind w:left="357" w:hanging="357"/>
      </w:pPr>
      <w:r w:rsidRPr="00AC65D7">
        <w:t>Introduction</w:t>
      </w:r>
    </w:p>
    <w:p w14:paraId="1D99E08A" w14:textId="77777777" w:rsidR="00FA60AE" w:rsidRDefault="00FA60AE" w:rsidP="00FA60AE">
      <w:pPr>
        <w:spacing w:before="120"/>
        <w:jc w:val="both"/>
        <w:rPr>
          <w:lang w:val="en-US"/>
        </w:rPr>
      </w:pPr>
      <w:bookmarkStart w:id="6" w:name="_Hlk206148771"/>
      <w:bookmarkStart w:id="7" w:name="_Hlk181788025"/>
      <w:r>
        <w:rPr>
          <w:rFonts w:hint="eastAsia"/>
          <w:lang w:val="en-US"/>
        </w:rPr>
        <w:t>I</w:t>
      </w:r>
      <w:r>
        <w:rPr>
          <w:lang w:val="en-US"/>
        </w:rPr>
        <w:t xml:space="preserve">n the past RAN4 meetings, RAN4 discussed RRM core requirements for Rel-19 LTM. The discussion in RAN4 mainly focus on CSI-RS based L1 measurement, event triggered L1 measurement reporting and conditional LTM. </w:t>
      </w:r>
    </w:p>
    <w:p w14:paraId="3297CFB1" w14:textId="3BE23183" w:rsidR="00FA60AE" w:rsidRPr="00FA60AE" w:rsidRDefault="00FA60AE" w:rsidP="004852EA">
      <w:pPr>
        <w:spacing w:before="120" w:after="0"/>
        <w:jc w:val="both"/>
        <w:rPr>
          <w:lang w:val="en-US"/>
        </w:rPr>
      </w:pPr>
      <w:r w:rsidRPr="00AC65D7">
        <w:rPr>
          <w:lang w:val="en-US"/>
        </w:rPr>
        <w:t xml:space="preserve">In this contribution, we provide </w:t>
      </w:r>
      <w:r>
        <w:rPr>
          <w:lang w:val="en-US"/>
        </w:rPr>
        <w:t xml:space="preserve">our views on performance requirements </w:t>
      </w:r>
      <w:r w:rsidRPr="008576F7">
        <w:rPr>
          <w:lang w:val="en-US"/>
        </w:rPr>
        <w:t xml:space="preserve">for </w:t>
      </w:r>
      <w:r>
        <w:rPr>
          <w:lang w:val="en-US"/>
        </w:rPr>
        <w:t xml:space="preserve">Rel-19 </w:t>
      </w:r>
      <w:r w:rsidRPr="008576F7">
        <w:rPr>
          <w:lang w:val="en-US"/>
        </w:rPr>
        <w:t>LTM</w:t>
      </w:r>
      <w:r>
        <w:rPr>
          <w:lang w:val="en-US"/>
        </w:rPr>
        <w:t>, including</w:t>
      </w:r>
      <w:r w:rsidRPr="008576F7">
        <w:rPr>
          <w:lang w:val="en-US"/>
        </w:rPr>
        <w:t xml:space="preserve"> </w:t>
      </w:r>
      <w:r>
        <w:rPr>
          <w:lang w:val="en-US"/>
        </w:rPr>
        <w:t>the above three areas.</w:t>
      </w:r>
    </w:p>
    <w:bookmarkEnd w:id="6"/>
    <w:bookmarkEnd w:id="7"/>
    <w:p w14:paraId="11265C1A" w14:textId="77777777" w:rsidR="006A4F7E" w:rsidRDefault="006A4F7E" w:rsidP="00F4163A">
      <w:pPr>
        <w:pStyle w:val="Heading1"/>
        <w:numPr>
          <w:ilvl w:val="0"/>
          <w:numId w:val="21"/>
        </w:numPr>
        <w:tabs>
          <w:tab w:val="num" w:pos="432"/>
        </w:tabs>
        <w:spacing w:before="360" w:after="0"/>
        <w:ind w:left="357" w:hanging="357"/>
      </w:pPr>
      <w:r>
        <w:t>Discussion</w:t>
      </w:r>
    </w:p>
    <w:p w14:paraId="108472FF" w14:textId="75FDDE00" w:rsidR="00246B01" w:rsidRDefault="00246B01" w:rsidP="0037785B">
      <w:pPr>
        <w:overflowPunct/>
        <w:autoSpaceDE/>
        <w:jc w:val="both"/>
        <w:textAlignment w:val="auto"/>
      </w:pPr>
    </w:p>
    <w:p w14:paraId="0E1880E3" w14:textId="3D2DEB21" w:rsidR="00DF17F9" w:rsidRPr="00DF17F9" w:rsidRDefault="00DF17F9" w:rsidP="00DF17F9">
      <w:pPr>
        <w:pStyle w:val="Heading2"/>
        <w:keepNext/>
        <w:keepLines/>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w:t>
      </w:r>
      <w:r w:rsidR="003A0E3E">
        <w:rPr>
          <w:rFonts w:eastAsia="MS Mincho" w:cs="Times New Roman"/>
          <w:sz w:val="22"/>
          <w:szCs w:val="15"/>
          <w:lang w:eastAsia="en-US"/>
        </w:rPr>
        <w:t>1</w:t>
      </w:r>
      <w:r w:rsidRPr="00DF17F9">
        <w:rPr>
          <w:rFonts w:eastAsia="MS Mincho" w:cs="Times New Roman"/>
          <w:sz w:val="22"/>
          <w:szCs w:val="15"/>
          <w:lang w:eastAsia="en-US"/>
        </w:rPr>
        <w:t xml:space="preserve"> </w:t>
      </w:r>
      <w:r w:rsidR="009C0AD2">
        <w:rPr>
          <w:rFonts w:eastAsia="MS Mincho" w:cs="Times New Roman"/>
          <w:sz w:val="22"/>
          <w:szCs w:val="15"/>
          <w:lang w:eastAsia="en-US"/>
        </w:rPr>
        <w:t>CSI-RS based L1 measurement</w:t>
      </w:r>
    </w:p>
    <w:p w14:paraId="2A40B25C" w14:textId="5A1A6A2F" w:rsidR="00C020AF" w:rsidRPr="00C020AF" w:rsidRDefault="00C020AF" w:rsidP="00A66446">
      <w:pPr>
        <w:spacing w:before="240"/>
        <w:rPr>
          <w:b/>
          <w:bCs/>
          <w:u w:val="single"/>
        </w:rPr>
      </w:pPr>
      <w:r w:rsidRPr="00C020AF">
        <w:rPr>
          <w:rFonts w:hint="eastAsia"/>
          <w:b/>
          <w:bCs/>
          <w:u w:val="single"/>
        </w:rPr>
        <w:t>A</w:t>
      </w:r>
      <w:r w:rsidRPr="00C020AF">
        <w:rPr>
          <w:b/>
          <w:bCs/>
          <w:u w:val="single"/>
        </w:rPr>
        <w:t>ccuracy requirements</w:t>
      </w:r>
    </w:p>
    <w:p w14:paraId="258CBD33" w14:textId="3140728C" w:rsidR="00D461A5" w:rsidRDefault="00572D55" w:rsidP="00A66446">
      <w:pPr>
        <w:spacing w:before="240"/>
      </w:pPr>
      <w:r>
        <w:t xml:space="preserve">In Rel-18, accuracy requirements for SSB-based L1 measurement for LTM were specified. </w:t>
      </w:r>
      <w:r w:rsidR="00D461A5">
        <w:t>since both intra-frequency and inter-frequency SSB-based L1 measurements are supported, accuracy requirements were specified for both cases.</w:t>
      </w:r>
    </w:p>
    <w:p w14:paraId="42687719" w14:textId="1F2DA077" w:rsidR="00C020AF" w:rsidRDefault="00FC1ABC" w:rsidP="00A66446">
      <w:pPr>
        <w:spacing w:before="240"/>
      </w:pPr>
      <w:r>
        <w:rPr>
          <w:rFonts w:hint="eastAsia"/>
        </w:rPr>
        <w:t>F</w:t>
      </w:r>
      <w:r>
        <w:t xml:space="preserve">or CSI-RS based L1 measurement, </w:t>
      </w:r>
      <w:r w:rsidR="00D461A5">
        <w:t>the definition of intra/inter frequency measurement is under discussion. At least,</w:t>
      </w:r>
      <w:r w:rsidR="00151751">
        <w:t xml:space="preserve"> intra-frequency measurement without gap for CSI-RS based L1 measurement will be supported. </w:t>
      </w:r>
      <w:r w:rsidR="00D461A5">
        <w:t xml:space="preserve">it was agreed not to support gap-based </w:t>
      </w:r>
      <w:r w:rsidR="00151751">
        <w:t xml:space="preserve">inter-frequency </w:t>
      </w:r>
      <w:r w:rsidR="00D461A5">
        <w:t>CSI-RS L1 measurement.</w:t>
      </w:r>
      <w:r w:rsidR="00151751">
        <w:t xml:space="preserve"> It is not clear whether inter-frequency measurement without gap will be supported or not.</w:t>
      </w:r>
    </w:p>
    <w:p w14:paraId="3471AE8D" w14:textId="23AAFCD0" w:rsidR="00151751" w:rsidRDefault="00151751" w:rsidP="00A66446">
      <w:pPr>
        <w:spacing w:before="240"/>
      </w:pPr>
      <w:r>
        <w:t xml:space="preserve">In the </w:t>
      </w:r>
      <w:r w:rsidR="00D0695D">
        <w:t>previous</w:t>
      </w:r>
      <w:r>
        <w:t xml:space="preserve"> </w:t>
      </w:r>
      <w:r w:rsidR="00F07CCC">
        <w:t>RAN4 meeting, following agreement was reached.</w:t>
      </w:r>
    </w:p>
    <w:tbl>
      <w:tblPr>
        <w:tblStyle w:val="TableGrid"/>
        <w:tblW w:w="0" w:type="auto"/>
        <w:tblInd w:w="0" w:type="dxa"/>
        <w:tblLook w:val="04A0" w:firstRow="1" w:lastRow="0" w:firstColumn="1" w:lastColumn="0" w:noHBand="0" w:noVBand="1"/>
      </w:tblPr>
      <w:tblGrid>
        <w:gridCol w:w="9630"/>
      </w:tblGrid>
      <w:tr w:rsidR="00151751" w14:paraId="44AD08C2" w14:textId="77777777" w:rsidTr="00151751">
        <w:tc>
          <w:tcPr>
            <w:tcW w:w="9630" w:type="dxa"/>
          </w:tcPr>
          <w:p w14:paraId="3D35C149" w14:textId="77777777" w:rsidR="00151751" w:rsidRPr="003B44A9" w:rsidRDefault="00151751" w:rsidP="00151751">
            <w:pPr>
              <w:spacing w:after="120"/>
              <w:rPr>
                <w:b/>
                <w:bCs/>
                <w:color w:val="000000" w:themeColor="text1"/>
              </w:rPr>
            </w:pPr>
            <w:r w:rsidRPr="003B44A9">
              <w:rPr>
                <w:b/>
                <w:bCs/>
                <w:color w:val="000000" w:themeColor="text1"/>
              </w:rPr>
              <w:t xml:space="preserve">Agreement: </w:t>
            </w:r>
          </w:p>
          <w:p w14:paraId="5244D9F2" w14:textId="77777777" w:rsidR="00151751" w:rsidRPr="003B44A9" w:rsidRDefault="00151751" w:rsidP="00151751">
            <w:pPr>
              <w:pStyle w:val="ListParagraph"/>
              <w:numPr>
                <w:ilvl w:val="0"/>
                <w:numId w:val="34"/>
              </w:numPr>
              <w:overflowPunct w:val="0"/>
              <w:autoSpaceDE w:val="0"/>
              <w:autoSpaceDN w:val="0"/>
              <w:adjustRightInd w:val="0"/>
              <w:spacing w:before="0" w:line="240" w:lineRule="auto"/>
              <w:jc w:val="left"/>
              <w:textAlignment w:val="baseline"/>
              <w:rPr>
                <w:color w:val="000000" w:themeColor="text1"/>
              </w:rPr>
            </w:pPr>
            <w:r w:rsidRPr="003B44A9">
              <w:rPr>
                <w:color w:val="000000" w:themeColor="text1"/>
              </w:rPr>
              <w:t>RRM requirements (delay and accuracy) apply under the following condition:</w:t>
            </w:r>
          </w:p>
          <w:p w14:paraId="42229B4F" w14:textId="1AB49DC2" w:rsidR="00151751" w:rsidRDefault="00151751" w:rsidP="00151751">
            <w:pPr>
              <w:numPr>
                <w:ilvl w:val="1"/>
                <w:numId w:val="34"/>
              </w:numPr>
              <w:suppressAutoHyphens w:val="0"/>
              <w:overflowPunct/>
              <w:autoSpaceDE/>
              <w:spacing w:before="0" w:after="120" w:line="240" w:lineRule="auto"/>
              <w:jc w:val="left"/>
              <w:textAlignment w:val="auto"/>
            </w:pPr>
            <w:r>
              <w:rPr>
                <w:color w:val="000000" w:themeColor="text1"/>
              </w:rPr>
              <w:t>A</w:t>
            </w:r>
            <w:r w:rsidRPr="003B44A9">
              <w:rPr>
                <w:color w:val="000000" w:themeColor="text1"/>
              </w:rPr>
              <w:t xml:space="preserve">t least 48 RBs of the CSI-RS configured for measurement is </w:t>
            </w:r>
            <w:r w:rsidRPr="003B44A9">
              <w:rPr>
                <w:rFonts w:hint="eastAsia"/>
                <w:color w:val="000000" w:themeColor="text1"/>
              </w:rPr>
              <w:t>within the active BWP</w:t>
            </w:r>
            <w:r w:rsidRPr="003B44A9">
              <w:rPr>
                <w:color w:val="000000" w:themeColor="text1"/>
              </w:rPr>
              <w:t>.</w:t>
            </w:r>
          </w:p>
        </w:tc>
      </w:tr>
    </w:tbl>
    <w:p w14:paraId="73C774FB" w14:textId="0FDCA862" w:rsidR="00C020AF" w:rsidRDefault="00F07CCC" w:rsidP="00A66446">
      <w:pPr>
        <w:spacing w:before="240"/>
      </w:pPr>
      <w:r>
        <w:rPr>
          <w:rFonts w:hint="eastAsia"/>
        </w:rPr>
        <w:t>I</w:t>
      </w:r>
      <w:r>
        <w:t>n legacy CSI-RS based measurement for serving cell, the accuracy was specified based on CSI-RS with 48 RBs and density 3. With same side conditions, the legacy accuracy requirements for CSI-RS based L1 measurements for serving cell can be reused.</w:t>
      </w:r>
    </w:p>
    <w:p w14:paraId="2D641A41" w14:textId="614561AC" w:rsidR="00F07CCC" w:rsidRDefault="00F07CCC" w:rsidP="00F07CCC">
      <w:pPr>
        <w:spacing w:before="240"/>
        <w:jc w:val="both"/>
        <w:rPr>
          <w:b/>
        </w:rPr>
      </w:pPr>
      <w:r>
        <w:rPr>
          <w:b/>
        </w:rPr>
        <w:t>Proposal 1: For CSI-RS based L1 measurement for LTM, reuse legacy accuracy requirements for CSI-RS based L1 measurements for serving cell under the condition of CSI-RS resources with 48 PRBs and density 3.</w:t>
      </w:r>
    </w:p>
    <w:p w14:paraId="1F34701A" w14:textId="77777777" w:rsidR="00F07CCC" w:rsidRPr="00F07CCC" w:rsidRDefault="00F07CCC" w:rsidP="00A66446">
      <w:pPr>
        <w:spacing w:before="240"/>
      </w:pPr>
    </w:p>
    <w:p w14:paraId="32EE3171" w14:textId="29042812" w:rsidR="00C020AF" w:rsidRPr="00C020AF" w:rsidRDefault="00C020AF" w:rsidP="00A66446">
      <w:pPr>
        <w:spacing w:before="240"/>
        <w:rPr>
          <w:b/>
          <w:bCs/>
          <w:u w:val="single"/>
        </w:rPr>
      </w:pPr>
      <w:r w:rsidRPr="00C020AF">
        <w:rPr>
          <w:b/>
          <w:bCs/>
          <w:u w:val="single"/>
        </w:rPr>
        <w:t>Test cases</w:t>
      </w:r>
    </w:p>
    <w:p w14:paraId="2843D0DD" w14:textId="083F7F0A" w:rsidR="00C020AF" w:rsidRDefault="000864C7" w:rsidP="00C33839">
      <w:pPr>
        <w:spacing w:before="240"/>
        <w:jc w:val="both"/>
      </w:pPr>
      <w:r>
        <w:rPr>
          <w:rFonts w:hint="eastAsia"/>
        </w:rPr>
        <w:t>C</w:t>
      </w:r>
      <w:r>
        <w:t xml:space="preserve">ompared to SSB-based L1 measurements, the difference is that the measurement is based on CSI-RS and accuracy could be different. The </w:t>
      </w:r>
      <w:proofErr w:type="spellStart"/>
      <w:r>
        <w:t>PCell</w:t>
      </w:r>
      <w:proofErr w:type="spellEnd"/>
      <w:r>
        <w:t xml:space="preserve"> cell switch and </w:t>
      </w:r>
      <w:proofErr w:type="spellStart"/>
      <w:r>
        <w:t>PSCell</w:t>
      </w:r>
      <w:proofErr w:type="spellEnd"/>
      <w:r>
        <w:t xml:space="preserve"> cell switch procedure should be the same regardless of it is based on SSB-based </w:t>
      </w:r>
      <w:r>
        <w:rPr>
          <w:rFonts w:hint="eastAsia"/>
        </w:rPr>
        <w:t>L</w:t>
      </w:r>
      <w:r>
        <w:t>1 measurements or CSI-</w:t>
      </w:r>
      <w:r>
        <w:rPr>
          <w:rFonts w:hint="eastAsia"/>
        </w:rPr>
        <w:t>RS</w:t>
      </w:r>
      <w:r>
        <w:t xml:space="preserve"> based L1 measurements.</w:t>
      </w:r>
    </w:p>
    <w:p w14:paraId="06F95075" w14:textId="7FAA2C1B" w:rsidR="000864C7" w:rsidRDefault="000864C7" w:rsidP="00C33839">
      <w:pPr>
        <w:spacing w:before="240"/>
        <w:jc w:val="both"/>
      </w:pPr>
      <w:r>
        <w:rPr>
          <w:rFonts w:hint="eastAsia"/>
        </w:rPr>
        <w:t>A</w:t>
      </w:r>
      <w:r>
        <w:t>s discussed above, at least intra-frequency measurement without gap will be supported for CSI-RS based L1 measurement, test cases should be defined accordingly.</w:t>
      </w:r>
    </w:p>
    <w:p w14:paraId="6C390EB8" w14:textId="2ABDE5EC" w:rsidR="000864C7" w:rsidRDefault="000864C7" w:rsidP="000864C7">
      <w:pPr>
        <w:spacing w:before="240"/>
        <w:jc w:val="both"/>
        <w:rPr>
          <w:b/>
        </w:rPr>
      </w:pPr>
      <w:r>
        <w:rPr>
          <w:b/>
        </w:rPr>
        <w:lastRenderedPageBreak/>
        <w:t>Proposal 2: For CSI-RS based L1 measurement for LTM, test cases are introduced to verify measurement delay and accuracy requirements for both FR1 and FR2.</w:t>
      </w:r>
    </w:p>
    <w:p w14:paraId="3E6AFC9F" w14:textId="77777777" w:rsidR="000864C7" w:rsidRPr="000864C7" w:rsidRDefault="000864C7" w:rsidP="00A66446">
      <w:pPr>
        <w:spacing w:before="240"/>
      </w:pPr>
    </w:p>
    <w:p w14:paraId="67295CBA" w14:textId="085074A6" w:rsidR="00DF17F9" w:rsidRPr="00DF17F9" w:rsidRDefault="00DF17F9" w:rsidP="00DF17F9">
      <w:pPr>
        <w:pStyle w:val="Heading2"/>
        <w:keepNext/>
        <w:keepLines/>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w:t>
      </w:r>
      <w:r w:rsidR="002501BA">
        <w:rPr>
          <w:rFonts w:eastAsia="MS Mincho" w:cs="Times New Roman"/>
          <w:sz w:val="22"/>
          <w:szCs w:val="15"/>
          <w:lang w:eastAsia="en-US"/>
        </w:rPr>
        <w:t>2</w:t>
      </w:r>
      <w:r w:rsidRPr="00DF17F9">
        <w:rPr>
          <w:rFonts w:eastAsia="MS Mincho" w:cs="Times New Roman"/>
          <w:sz w:val="22"/>
          <w:szCs w:val="15"/>
          <w:lang w:eastAsia="en-US"/>
        </w:rPr>
        <w:t xml:space="preserve"> </w:t>
      </w:r>
      <w:r w:rsidR="004F7E9E">
        <w:rPr>
          <w:rFonts w:eastAsia="MS Mincho" w:cs="Times New Roman"/>
          <w:sz w:val="22"/>
          <w:szCs w:val="15"/>
          <w:lang w:eastAsia="en-US"/>
        </w:rPr>
        <w:t>Event triggered L1 measurement reporting</w:t>
      </w:r>
    </w:p>
    <w:p w14:paraId="770F4AB4" w14:textId="1B7CB950" w:rsidR="00C020AF" w:rsidRDefault="00C33839" w:rsidP="00C33839">
      <w:pPr>
        <w:spacing w:before="240"/>
        <w:jc w:val="both"/>
      </w:pPr>
      <w:r>
        <w:t>Event triggered L1 measurement reporting apply to both SSB-based L1 measurement and CSI-</w:t>
      </w:r>
      <w:r>
        <w:rPr>
          <w:rFonts w:hint="eastAsia"/>
        </w:rPr>
        <w:t>RS</w:t>
      </w:r>
      <w:r>
        <w:t xml:space="preserve"> based L1 measurement. </w:t>
      </w:r>
      <w:r w:rsidR="00087DE5">
        <w:rPr>
          <w:rFonts w:hint="eastAsia"/>
        </w:rPr>
        <w:t>T</w:t>
      </w:r>
      <w:r w:rsidR="00087DE5">
        <w:t xml:space="preserve">here </w:t>
      </w:r>
      <w:r>
        <w:t>are</w:t>
      </w:r>
      <w:r w:rsidR="00087DE5">
        <w:t xml:space="preserve"> no new accuracy requirements </w:t>
      </w:r>
      <w:r>
        <w:t>needed regarding</w:t>
      </w:r>
      <w:r w:rsidR="00087DE5">
        <w:t xml:space="preserve"> event triggered L1 measurement reporting.</w:t>
      </w:r>
    </w:p>
    <w:p w14:paraId="69B8395B" w14:textId="77777777" w:rsidR="00C020AF" w:rsidRPr="00C020AF" w:rsidRDefault="00C020AF" w:rsidP="00C020AF">
      <w:pPr>
        <w:spacing w:before="240"/>
        <w:rPr>
          <w:b/>
          <w:bCs/>
          <w:u w:val="single"/>
        </w:rPr>
      </w:pPr>
      <w:r w:rsidRPr="00C020AF">
        <w:rPr>
          <w:b/>
          <w:bCs/>
          <w:u w:val="single"/>
        </w:rPr>
        <w:t>Test cases</w:t>
      </w:r>
    </w:p>
    <w:p w14:paraId="6DC680A2" w14:textId="3179BB57" w:rsidR="00C020AF" w:rsidRDefault="00C33839" w:rsidP="0087757D">
      <w:pPr>
        <w:spacing w:before="240"/>
      </w:pPr>
      <w:r>
        <w:t>It is necessary to verify whether UE can meet event triggered reporting requirements. Since UE measurement behaviour is verified by other tests, there is no need to define many tests to verify all combination of cases/conditions. In our view, four test cases would be enough to cover SSB-based L1 measurement and CSI-RS based L1 measurement in FR1 and in FR2, respectively.</w:t>
      </w:r>
    </w:p>
    <w:p w14:paraId="3067E4DF" w14:textId="2614D691" w:rsidR="00C33839" w:rsidRDefault="00C33839" w:rsidP="00C33839">
      <w:pPr>
        <w:spacing w:before="240"/>
        <w:jc w:val="both"/>
        <w:rPr>
          <w:b/>
        </w:rPr>
      </w:pPr>
      <w:r>
        <w:rPr>
          <w:b/>
        </w:rPr>
        <w:t xml:space="preserve">Proposal 3: Define four test cases to verify whether UE can meet event triggered reporting requirements, covering </w:t>
      </w:r>
      <w:r w:rsidRPr="00C33839">
        <w:rPr>
          <w:b/>
        </w:rPr>
        <w:t>SSB-based L1 measurement and CSI-RS based L1 measurement in FR1 and in FR2</w:t>
      </w:r>
      <w:r>
        <w:rPr>
          <w:b/>
        </w:rPr>
        <w:t>,</w:t>
      </w:r>
      <w:r w:rsidRPr="00C33839">
        <w:rPr>
          <w:b/>
        </w:rPr>
        <w:t xml:space="preserve"> respectively</w:t>
      </w:r>
      <w:r>
        <w:rPr>
          <w:b/>
        </w:rPr>
        <w:t>.</w:t>
      </w:r>
    </w:p>
    <w:p w14:paraId="2EB81147" w14:textId="77777777" w:rsidR="00C33839" w:rsidRPr="00C33839" w:rsidRDefault="00C33839" w:rsidP="0087757D">
      <w:pPr>
        <w:spacing w:before="240"/>
      </w:pPr>
    </w:p>
    <w:p w14:paraId="3BCE4110" w14:textId="3DEED889" w:rsidR="00C33839" w:rsidRPr="00DF17F9" w:rsidRDefault="00C33839" w:rsidP="00C33839">
      <w:pPr>
        <w:pStyle w:val="Heading2"/>
        <w:keepNext/>
        <w:keepLines/>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w:t>
      </w:r>
      <w:r>
        <w:rPr>
          <w:rFonts w:eastAsia="MS Mincho" w:cs="Times New Roman"/>
          <w:sz w:val="22"/>
          <w:szCs w:val="15"/>
          <w:lang w:eastAsia="en-US"/>
        </w:rPr>
        <w:t>3</w:t>
      </w:r>
      <w:r w:rsidRPr="00DF17F9">
        <w:rPr>
          <w:rFonts w:eastAsia="MS Mincho" w:cs="Times New Roman"/>
          <w:sz w:val="22"/>
          <w:szCs w:val="15"/>
          <w:lang w:eastAsia="en-US"/>
        </w:rPr>
        <w:t xml:space="preserve"> </w:t>
      </w:r>
      <w:r>
        <w:rPr>
          <w:rFonts w:eastAsia="MS Mincho" w:cs="Times New Roman"/>
          <w:sz w:val="22"/>
          <w:szCs w:val="15"/>
          <w:lang w:eastAsia="en-US"/>
        </w:rPr>
        <w:t>Early CSI acquisition</w:t>
      </w:r>
    </w:p>
    <w:p w14:paraId="72A2E065" w14:textId="4FA9112F" w:rsidR="00C33839" w:rsidRDefault="00C33839" w:rsidP="00C33839">
      <w:pPr>
        <w:spacing w:before="240"/>
        <w:jc w:val="both"/>
      </w:pPr>
      <w:r>
        <w:t>It is under discussion whether to define RRM core requirements for early CSI acquisition for LTM. If core requirements are introduced, test cases should also be introduced accordingly since it is kind of new requirements.</w:t>
      </w:r>
    </w:p>
    <w:p w14:paraId="73C35633" w14:textId="2A05F32F" w:rsidR="00C33839" w:rsidRDefault="00C33839" w:rsidP="00C33839">
      <w:pPr>
        <w:spacing w:before="240"/>
        <w:jc w:val="both"/>
        <w:rPr>
          <w:b/>
        </w:rPr>
      </w:pPr>
      <w:r>
        <w:rPr>
          <w:b/>
        </w:rPr>
        <w:t xml:space="preserve">Proposal </w:t>
      </w:r>
      <w:r w:rsidR="008B190B">
        <w:rPr>
          <w:b/>
        </w:rPr>
        <w:t>4</w:t>
      </w:r>
      <w:r>
        <w:rPr>
          <w:b/>
        </w:rPr>
        <w:t xml:space="preserve">: Define test case(s) </w:t>
      </w:r>
      <w:r w:rsidR="008B190B">
        <w:rPr>
          <w:b/>
        </w:rPr>
        <w:t>to</w:t>
      </w:r>
      <w:r>
        <w:rPr>
          <w:b/>
        </w:rPr>
        <w:t xml:space="preserve"> verify early CSI acquisition if core requirements are specified.</w:t>
      </w:r>
    </w:p>
    <w:p w14:paraId="3C50637D" w14:textId="77777777" w:rsidR="00C020AF" w:rsidRPr="00C33839" w:rsidRDefault="00C020AF" w:rsidP="0087757D">
      <w:pPr>
        <w:spacing w:before="240"/>
      </w:pPr>
    </w:p>
    <w:p w14:paraId="1BA7241C" w14:textId="5D87AEE5" w:rsidR="00C45203" w:rsidRPr="00DF17F9" w:rsidRDefault="00C45203" w:rsidP="00C45203">
      <w:pPr>
        <w:pStyle w:val="Heading2"/>
        <w:keepNext/>
        <w:keepLines/>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w:t>
      </w:r>
      <w:r w:rsidR="003921A3">
        <w:rPr>
          <w:rFonts w:eastAsia="MS Mincho" w:cs="Times New Roman"/>
          <w:sz w:val="22"/>
          <w:szCs w:val="15"/>
          <w:lang w:eastAsia="en-US"/>
        </w:rPr>
        <w:t>4</w:t>
      </w:r>
      <w:r w:rsidRPr="00DF17F9">
        <w:rPr>
          <w:rFonts w:eastAsia="MS Mincho" w:cs="Times New Roman"/>
          <w:sz w:val="22"/>
          <w:szCs w:val="15"/>
          <w:lang w:eastAsia="en-US"/>
        </w:rPr>
        <w:t xml:space="preserve"> </w:t>
      </w:r>
      <w:r w:rsidR="004F7E9E">
        <w:rPr>
          <w:rFonts w:eastAsia="MS Mincho" w:cs="Times New Roman"/>
          <w:sz w:val="22"/>
          <w:szCs w:val="15"/>
          <w:lang w:eastAsia="en-US"/>
        </w:rPr>
        <w:t>Conditional LTM</w:t>
      </w:r>
    </w:p>
    <w:p w14:paraId="61AE0A8B" w14:textId="77777777" w:rsidR="00356031" w:rsidRPr="00A170E2" w:rsidRDefault="00356031" w:rsidP="00356031">
      <w:pPr>
        <w:spacing w:before="120"/>
        <w:jc w:val="both"/>
        <w:rPr>
          <w:rFonts w:eastAsiaTheme="minorEastAsia"/>
          <w:bCs/>
        </w:rPr>
      </w:pPr>
      <w:r w:rsidRPr="00A170E2">
        <w:rPr>
          <w:rFonts w:eastAsiaTheme="minorEastAsia"/>
          <w:bCs/>
        </w:rPr>
        <w:t>For the conditional LTM, the discussion on the core part focuses on the definitions of CLTM Cell switch delay requirements and Subsequent CLTM Cell switch delay requirements. Correspondingly, the test cases for these requirements also need to be defined. Taking CLTM Cell switch delay requirements as an example, the main dimensions considered include the following three:</w:t>
      </w:r>
    </w:p>
    <w:p w14:paraId="6CD7695C" w14:textId="77777777" w:rsidR="00356031" w:rsidRPr="00A170E2" w:rsidRDefault="00356031" w:rsidP="00356031">
      <w:pPr>
        <w:pStyle w:val="ListParagraph"/>
        <w:numPr>
          <w:ilvl w:val="0"/>
          <w:numId w:val="38"/>
        </w:numPr>
        <w:spacing w:before="120"/>
        <w:rPr>
          <w:rFonts w:eastAsiaTheme="minorEastAsia"/>
          <w:bCs/>
        </w:rPr>
      </w:pPr>
      <w:r w:rsidRPr="00A170E2">
        <w:rPr>
          <w:rFonts w:eastAsiaTheme="minorEastAsia"/>
          <w:bCs/>
        </w:rPr>
        <w:t>RACH-based and RACH-less based</w:t>
      </w:r>
    </w:p>
    <w:p w14:paraId="1EF1D9B9" w14:textId="77777777" w:rsidR="00356031" w:rsidRPr="00A170E2" w:rsidRDefault="00356031" w:rsidP="00356031">
      <w:pPr>
        <w:pStyle w:val="ListParagraph"/>
        <w:numPr>
          <w:ilvl w:val="0"/>
          <w:numId w:val="38"/>
        </w:numPr>
        <w:spacing w:before="120"/>
        <w:rPr>
          <w:rFonts w:eastAsiaTheme="minorEastAsia"/>
          <w:bCs/>
        </w:rPr>
      </w:pPr>
      <w:r w:rsidRPr="00A170E2">
        <w:rPr>
          <w:rFonts w:eastAsiaTheme="minorEastAsia"/>
          <w:bCs/>
        </w:rPr>
        <w:t>FR1 and FR2</w:t>
      </w:r>
    </w:p>
    <w:p w14:paraId="3F3A45E1" w14:textId="77777777" w:rsidR="00356031" w:rsidRPr="00A170E2" w:rsidRDefault="00356031" w:rsidP="00356031">
      <w:pPr>
        <w:pStyle w:val="ListParagraph"/>
        <w:numPr>
          <w:ilvl w:val="0"/>
          <w:numId w:val="38"/>
        </w:numPr>
        <w:spacing w:before="120"/>
        <w:rPr>
          <w:rFonts w:eastAsiaTheme="minorEastAsia"/>
          <w:bCs/>
        </w:rPr>
      </w:pPr>
      <w:r w:rsidRPr="00A170E2">
        <w:rPr>
          <w:rFonts w:eastAsiaTheme="minorEastAsia"/>
          <w:bCs/>
        </w:rPr>
        <w:t>Intra-frequency and Inter-frequency</w:t>
      </w:r>
    </w:p>
    <w:p w14:paraId="3997A101" w14:textId="77777777" w:rsidR="00356031" w:rsidRPr="00A170E2" w:rsidRDefault="00356031" w:rsidP="00356031">
      <w:pPr>
        <w:spacing w:before="120"/>
        <w:rPr>
          <w:rFonts w:eastAsiaTheme="minorEastAsia"/>
          <w:bCs/>
        </w:rPr>
      </w:pPr>
      <w:r w:rsidRPr="00A170E2">
        <w:rPr>
          <w:rFonts w:eastAsiaTheme="minorEastAsia"/>
          <w:bCs/>
        </w:rPr>
        <w:t>When all three dimensions are considered, the resulting number of combinations is relatively large. Therefore, cross-combinations can be defined during the process (e.g., defining only RACH-less cases for intra-frequency and excluding RACH) to reduce the total number of test cases.</w:t>
      </w:r>
    </w:p>
    <w:p w14:paraId="09087C28" w14:textId="77777777" w:rsidR="00356031" w:rsidRPr="00A170E2" w:rsidRDefault="00356031" w:rsidP="00356031">
      <w:pPr>
        <w:spacing w:before="120"/>
        <w:jc w:val="both"/>
        <w:rPr>
          <w:rFonts w:eastAsiaTheme="minorEastAsia"/>
          <w:bCs/>
        </w:rPr>
      </w:pPr>
      <w:r w:rsidRPr="00A170E2">
        <w:rPr>
          <w:rFonts w:eastAsiaTheme="minorEastAsia"/>
          <w:bCs/>
        </w:rPr>
        <w:t>Regarding test case configurations, for CLTM Cell switch, the test configurations corresponding to the existing conditional handover test cases can serve as the baseline. For Subsequent CLTM Cell switch, the test configurations corresponding to the existing subsequent CPC test cases can be used as a reference.</w:t>
      </w:r>
    </w:p>
    <w:p w14:paraId="258FC760" w14:textId="0818D68C" w:rsidR="00356031" w:rsidRDefault="00356031" w:rsidP="00356031">
      <w:pPr>
        <w:spacing w:before="120"/>
        <w:jc w:val="both"/>
        <w:rPr>
          <w:rFonts w:eastAsiaTheme="minorEastAsia"/>
          <w:b/>
        </w:rPr>
      </w:pPr>
      <w:r>
        <w:rPr>
          <w:rFonts w:eastAsiaTheme="minorEastAsia"/>
          <w:b/>
        </w:rPr>
        <w:t xml:space="preserve">Proposal </w:t>
      </w:r>
      <w:r w:rsidR="00621F8D">
        <w:rPr>
          <w:rFonts w:eastAsiaTheme="minorEastAsia"/>
          <w:b/>
        </w:rPr>
        <w:t>5</w:t>
      </w:r>
      <w:r>
        <w:rPr>
          <w:rFonts w:eastAsiaTheme="minorEastAsia"/>
          <w:b/>
        </w:rPr>
        <w:t xml:space="preserve">: RAN4 to define test cases for </w:t>
      </w:r>
      <w:r w:rsidRPr="00CF6B61">
        <w:rPr>
          <w:rFonts w:eastAsiaTheme="minorEastAsia"/>
          <w:b/>
        </w:rPr>
        <w:t>CLTM Cell switch delay</w:t>
      </w:r>
      <w:r>
        <w:rPr>
          <w:rFonts w:eastAsiaTheme="minorEastAsia"/>
          <w:b/>
        </w:rPr>
        <w:t xml:space="preserve"> and </w:t>
      </w:r>
      <w:r w:rsidRPr="00CF6B61">
        <w:rPr>
          <w:rFonts w:eastAsiaTheme="minorEastAsia"/>
          <w:b/>
        </w:rPr>
        <w:t>Subsequent CLTM Cell switch delay</w:t>
      </w:r>
      <w:r>
        <w:rPr>
          <w:rFonts w:eastAsiaTheme="minorEastAsia"/>
          <w:b/>
        </w:rPr>
        <w:t xml:space="preserve"> by from </w:t>
      </w:r>
      <w:r w:rsidRPr="00EA0811">
        <w:rPr>
          <w:rFonts w:eastAsiaTheme="minorEastAsia"/>
          <w:b/>
        </w:rPr>
        <w:t>th</w:t>
      </w:r>
      <w:r w:rsidR="00AC12DE">
        <w:rPr>
          <w:rFonts w:eastAsiaTheme="minorEastAsia"/>
          <w:b/>
        </w:rPr>
        <w:t>e</w:t>
      </w:r>
      <w:r>
        <w:rPr>
          <w:rFonts w:eastAsiaTheme="minorEastAsia"/>
          <w:b/>
        </w:rPr>
        <w:t xml:space="preserve"> following </w:t>
      </w:r>
      <w:r w:rsidRPr="00EA0811">
        <w:rPr>
          <w:rFonts w:eastAsiaTheme="minorEastAsia"/>
          <w:b/>
        </w:rPr>
        <w:t>dimensions</w:t>
      </w:r>
      <w:r>
        <w:rPr>
          <w:rFonts w:eastAsiaTheme="minorEastAsia"/>
          <w:b/>
        </w:rPr>
        <w:t xml:space="preserve">. And for </w:t>
      </w:r>
      <w:r w:rsidRPr="00CF6B61">
        <w:rPr>
          <w:rFonts w:eastAsiaTheme="minorEastAsia"/>
          <w:b/>
        </w:rPr>
        <w:t>test case configurations,</w:t>
      </w:r>
      <w:r>
        <w:rPr>
          <w:rFonts w:eastAsiaTheme="minorEastAsia"/>
          <w:b/>
        </w:rPr>
        <w:t xml:space="preserve"> </w:t>
      </w:r>
      <w:r w:rsidRPr="00CF6B61">
        <w:rPr>
          <w:rFonts w:eastAsiaTheme="minorEastAsia"/>
          <w:b/>
        </w:rPr>
        <w:t>existing conditional handover test cases</w:t>
      </w:r>
      <w:r>
        <w:rPr>
          <w:rFonts w:eastAsiaTheme="minorEastAsia"/>
          <w:b/>
        </w:rPr>
        <w:t xml:space="preserve"> and </w:t>
      </w:r>
      <w:r w:rsidRPr="00CF6B61">
        <w:rPr>
          <w:rFonts w:eastAsiaTheme="minorEastAsia"/>
          <w:b/>
        </w:rPr>
        <w:t>subsequent CPC test cases</w:t>
      </w:r>
      <w:r>
        <w:rPr>
          <w:rFonts w:eastAsiaTheme="minorEastAsia"/>
          <w:b/>
        </w:rPr>
        <w:t xml:space="preserve"> can </w:t>
      </w:r>
      <w:r w:rsidRPr="00CF6B61">
        <w:rPr>
          <w:rFonts w:eastAsiaTheme="minorEastAsia"/>
          <w:b/>
        </w:rPr>
        <w:t>serve as the baseline</w:t>
      </w:r>
      <w:r>
        <w:rPr>
          <w:rFonts w:eastAsiaTheme="minorEastAsia"/>
          <w:b/>
        </w:rPr>
        <w:t>, respectively.</w:t>
      </w:r>
    </w:p>
    <w:p w14:paraId="17E0743C" w14:textId="77777777" w:rsidR="00356031" w:rsidRPr="00561FC8" w:rsidRDefault="00356031" w:rsidP="00356031">
      <w:pPr>
        <w:pStyle w:val="ListParagraph"/>
        <w:numPr>
          <w:ilvl w:val="0"/>
          <w:numId w:val="38"/>
        </w:numPr>
        <w:spacing w:before="120"/>
        <w:rPr>
          <w:rFonts w:eastAsiaTheme="minorEastAsia"/>
          <w:b/>
        </w:rPr>
      </w:pPr>
      <w:r w:rsidRPr="00561FC8">
        <w:rPr>
          <w:rFonts w:eastAsiaTheme="minorEastAsia"/>
          <w:b/>
        </w:rPr>
        <w:t>RACH-based and RACH-less based</w:t>
      </w:r>
    </w:p>
    <w:p w14:paraId="18D7EAC8" w14:textId="77777777" w:rsidR="00356031" w:rsidRPr="00561FC8" w:rsidRDefault="00356031" w:rsidP="00356031">
      <w:pPr>
        <w:pStyle w:val="ListParagraph"/>
        <w:numPr>
          <w:ilvl w:val="0"/>
          <w:numId w:val="38"/>
        </w:numPr>
        <w:spacing w:before="120"/>
        <w:rPr>
          <w:rFonts w:eastAsiaTheme="minorEastAsia"/>
          <w:b/>
        </w:rPr>
      </w:pPr>
      <w:r w:rsidRPr="00561FC8">
        <w:rPr>
          <w:rFonts w:eastAsiaTheme="minorEastAsia"/>
          <w:b/>
        </w:rPr>
        <w:t>FR1 and FR2</w:t>
      </w:r>
    </w:p>
    <w:p w14:paraId="6C58610B" w14:textId="7E082313" w:rsidR="0047502D" w:rsidRPr="00356031" w:rsidRDefault="00356031" w:rsidP="00356031">
      <w:pPr>
        <w:pStyle w:val="ListParagraph"/>
        <w:numPr>
          <w:ilvl w:val="0"/>
          <w:numId w:val="38"/>
        </w:numPr>
        <w:spacing w:before="120"/>
        <w:rPr>
          <w:rFonts w:eastAsiaTheme="minorEastAsia"/>
          <w:b/>
        </w:rPr>
      </w:pPr>
      <w:r w:rsidRPr="00561FC8">
        <w:rPr>
          <w:rFonts w:eastAsiaTheme="minorEastAsia"/>
          <w:b/>
        </w:rPr>
        <w:t>Intra-frequency and Inter-frequency</w:t>
      </w:r>
    </w:p>
    <w:p w14:paraId="626EE30C" w14:textId="77777777" w:rsidR="006A4F7E" w:rsidRPr="001D2FBF" w:rsidRDefault="006A4F7E" w:rsidP="00F4163A">
      <w:pPr>
        <w:pStyle w:val="Heading1"/>
        <w:numPr>
          <w:ilvl w:val="0"/>
          <w:numId w:val="21"/>
        </w:numPr>
        <w:tabs>
          <w:tab w:val="num" w:pos="720"/>
        </w:tabs>
        <w:spacing w:before="360" w:after="0"/>
        <w:ind w:left="357" w:hanging="357"/>
      </w:pPr>
      <w:r w:rsidRPr="001D2FBF">
        <w:lastRenderedPageBreak/>
        <w:t>Summary</w:t>
      </w:r>
    </w:p>
    <w:p w14:paraId="53093241" w14:textId="7FE94288" w:rsidR="006A4F7E" w:rsidRPr="006138DA" w:rsidRDefault="006A4F7E" w:rsidP="006A4F7E">
      <w:pPr>
        <w:spacing w:before="120"/>
      </w:pPr>
      <w:r w:rsidRPr="006138DA">
        <w:t xml:space="preserve">In this contribution, </w:t>
      </w:r>
      <w:r w:rsidR="00F5761C" w:rsidRPr="00F5761C">
        <w:t>we further provide</w:t>
      </w:r>
      <w:r w:rsidR="00F5761C">
        <w:t>d</w:t>
      </w:r>
      <w:r w:rsidR="00F5761C" w:rsidRPr="00F5761C">
        <w:t xml:space="preserve"> our views </w:t>
      </w:r>
      <w:r w:rsidR="008B190B" w:rsidRPr="008B190B">
        <w:t>on performance requirements for Rel-19 LTM</w:t>
      </w:r>
      <w:r w:rsidR="00F5761C" w:rsidRPr="00F5761C">
        <w:t>.</w:t>
      </w:r>
      <w:r>
        <w:t xml:space="preserve"> Following proposal</w:t>
      </w:r>
      <w:r w:rsidR="00D90079">
        <w:t>s</w:t>
      </w:r>
      <w:r>
        <w:t xml:space="preserve"> </w:t>
      </w:r>
      <w:r w:rsidR="00F5761C">
        <w:t xml:space="preserve">and observations </w:t>
      </w:r>
      <w:r w:rsidR="00D90079">
        <w:t>are</w:t>
      </w:r>
      <w:r>
        <w:t xml:space="preserve"> present.</w:t>
      </w:r>
    </w:p>
    <w:p w14:paraId="505D1376" w14:textId="77777777" w:rsidR="008B190B" w:rsidRDefault="008B190B" w:rsidP="008B190B">
      <w:pPr>
        <w:spacing w:before="240"/>
        <w:jc w:val="both"/>
        <w:rPr>
          <w:b/>
        </w:rPr>
      </w:pPr>
      <w:r>
        <w:rPr>
          <w:b/>
        </w:rPr>
        <w:t>Proposal 1: For CSI-RS based L1 measurement for LTM, reuse legacy accuracy requirements for CSI-RS based L1 measurements for serving cell under the condition of CSI-RS resources with 48 PRBs and density 3.</w:t>
      </w:r>
    </w:p>
    <w:p w14:paraId="0BBE4577" w14:textId="77777777" w:rsidR="008B190B" w:rsidRDefault="008B190B" w:rsidP="008B190B">
      <w:pPr>
        <w:spacing w:before="240"/>
        <w:jc w:val="both"/>
        <w:rPr>
          <w:b/>
        </w:rPr>
      </w:pPr>
      <w:r>
        <w:rPr>
          <w:b/>
        </w:rPr>
        <w:t>Proposal 2: For CSI-RS based L1 measurement for LTM, test cases are introduced to verify measurement delay and accuracy requirements for both FR1 and FR2.</w:t>
      </w:r>
    </w:p>
    <w:p w14:paraId="27911FC7" w14:textId="77777777" w:rsidR="008B190B" w:rsidRDefault="008B190B" w:rsidP="008B190B">
      <w:pPr>
        <w:spacing w:before="240"/>
        <w:jc w:val="both"/>
        <w:rPr>
          <w:b/>
        </w:rPr>
      </w:pPr>
      <w:r>
        <w:rPr>
          <w:b/>
        </w:rPr>
        <w:t xml:space="preserve">Proposal 3: Define four test cases to verify whether UE can meet event triggered reporting requirements, covering </w:t>
      </w:r>
      <w:r w:rsidRPr="00C33839">
        <w:rPr>
          <w:b/>
        </w:rPr>
        <w:t>SSB-based L1 measurement and CSI-RS based L1 measurement in FR1 and in FR2</w:t>
      </w:r>
      <w:r>
        <w:rPr>
          <w:b/>
        </w:rPr>
        <w:t>,</w:t>
      </w:r>
      <w:r w:rsidRPr="00C33839">
        <w:rPr>
          <w:b/>
        </w:rPr>
        <w:t xml:space="preserve"> respectively</w:t>
      </w:r>
      <w:r>
        <w:rPr>
          <w:b/>
        </w:rPr>
        <w:t>.</w:t>
      </w:r>
    </w:p>
    <w:p w14:paraId="630FBA24" w14:textId="77777777" w:rsidR="008B190B" w:rsidRDefault="008B190B" w:rsidP="008B190B">
      <w:pPr>
        <w:spacing w:before="240"/>
        <w:jc w:val="both"/>
        <w:rPr>
          <w:b/>
        </w:rPr>
      </w:pPr>
      <w:r>
        <w:rPr>
          <w:b/>
        </w:rPr>
        <w:t>Proposal 4: Define test case(s) to verify early CSI acquisition if core requirements are specified.</w:t>
      </w:r>
    </w:p>
    <w:p w14:paraId="49A5F535" w14:textId="77777777" w:rsidR="00621F8D" w:rsidRDefault="00621F8D" w:rsidP="00621F8D">
      <w:pPr>
        <w:spacing w:before="120"/>
        <w:jc w:val="both"/>
        <w:rPr>
          <w:rFonts w:eastAsiaTheme="minorEastAsia"/>
          <w:b/>
        </w:rPr>
      </w:pPr>
      <w:r>
        <w:rPr>
          <w:rFonts w:eastAsiaTheme="minorEastAsia"/>
          <w:b/>
        </w:rPr>
        <w:t xml:space="preserve">Proposal 5: RAN4 to define test cases for </w:t>
      </w:r>
      <w:r w:rsidRPr="00CF6B61">
        <w:rPr>
          <w:rFonts w:eastAsiaTheme="minorEastAsia"/>
          <w:b/>
        </w:rPr>
        <w:t>CLTM Cell switch delay</w:t>
      </w:r>
      <w:r>
        <w:rPr>
          <w:rFonts w:eastAsiaTheme="minorEastAsia"/>
          <w:b/>
        </w:rPr>
        <w:t xml:space="preserve"> and </w:t>
      </w:r>
      <w:r w:rsidRPr="00CF6B61">
        <w:rPr>
          <w:rFonts w:eastAsiaTheme="minorEastAsia"/>
          <w:b/>
        </w:rPr>
        <w:t>Subsequent CLTM Cell switch delay</w:t>
      </w:r>
      <w:r>
        <w:rPr>
          <w:rFonts w:eastAsiaTheme="minorEastAsia"/>
          <w:b/>
        </w:rPr>
        <w:t xml:space="preserve"> by from </w:t>
      </w:r>
      <w:r w:rsidRPr="00EA0811">
        <w:rPr>
          <w:rFonts w:eastAsiaTheme="minorEastAsia"/>
          <w:b/>
        </w:rPr>
        <w:t>th</w:t>
      </w:r>
      <w:r>
        <w:rPr>
          <w:rFonts w:eastAsiaTheme="minorEastAsia"/>
          <w:b/>
        </w:rPr>
        <w:t xml:space="preserve">e following </w:t>
      </w:r>
      <w:r w:rsidRPr="00EA0811">
        <w:rPr>
          <w:rFonts w:eastAsiaTheme="minorEastAsia"/>
          <w:b/>
        </w:rPr>
        <w:t>dimensions</w:t>
      </w:r>
      <w:r>
        <w:rPr>
          <w:rFonts w:eastAsiaTheme="minorEastAsia"/>
          <w:b/>
        </w:rPr>
        <w:t xml:space="preserve">. And for </w:t>
      </w:r>
      <w:r w:rsidRPr="00CF6B61">
        <w:rPr>
          <w:rFonts w:eastAsiaTheme="minorEastAsia"/>
          <w:b/>
        </w:rPr>
        <w:t>test case configurations,</w:t>
      </w:r>
      <w:r>
        <w:rPr>
          <w:rFonts w:eastAsiaTheme="minorEastAsia"/>
          <w:b/>
        </w:rPr>
        <w:t xml:space="preserve"> </w:t>
      </w:r>
      <w:r w:rsidRPr="00CF6B61">
        <w:rPr>
          <w:rFonts w:eastAsiaTheme="minorEastAsia"/>
          <w:b/>
        </w:rPr>
        <w:t>existing conditional handover test cases</w:t>
      </w:r>
      <w:r>
        <w:rPr>
          <w:rFonts w:eastAsiaTheme="minorEastAsia"/>
          <w:b/>
        </w:rPr>
        <w:t xml:space="preserve"> and </w:t>
      </w:r>
      <w:r w:rsidRPr="00CF6B61">
        <w:rPr>
          <w:rFonts w:eastAsiaTheme="minorEastAsia"/>
          <w:b/>
        </w:rPr>
        <w:t>subsequent CPC test cases</w:t>
      </w:r>
      <w:r>
        <w:rPr>
          <w:rFonts w:eastAsiaTheme="minorEastAsia"/>
          <w:b/>
        </w:rPr>
        <w:t xml:space="preserve"> can </w:t>
      </w:r>
      <w:r w:rsidRPr="00CF6B61">
        <w:rPr>
          <w:rFonts w:eastAsiaTheme="minorEastAsia"/>
          <w:b/>
        </w:rPr>
        <w:t>serve as the baseline</w:t>
      </w:r>
      <w:r>
        <w:rPr>
          <w:rFonts w:eastAsiaTheme="minorEastAsia"/>
          <w:b/>
        </w:rPr>
        <w:t>, respectively.</w:t>
      </w:r>
    </w:p>
    <w:p w14:paraId="7EBCD455" w14:textId="77777777" w:rsidR="00621F8D" w:rsidRPr="00561FC8" w:rsidRDefault="00621F8D" w:rsidP="00621F8D">
      <w:pPr>
        <w:pStyle w:val="ListParagraph"/>
        <w:numPr>
          <w:ilvl w:val="0"/>
          <w:numId w:val="38"/>
        </w:numPr>
        <w:spacing w:before="120"/>
        <w:rPr>
          <w:rFonts w:eastAsiaTheme="minorEastAsia"/>
          <w:b/>
        </w:rPr>
      </w:pPr>
      <w:r w:rsidRPr="00561FC8">
        <w:rPr>
          <w:rFonts w:eastAsiaTheme="minorEastAsia"/>
          <w:b/>
        </w:rPr>
        <w:t>RACH-based and RACH-less based</w:t>
      </w:r>
    </w:p>
    <w:p w14:paraId="2D2AB82B" w14:textId="77777777" w:rsidR="00621F8D" w:rsidRPr="00561FC8" w:rsidRDefault="00621F8D" w:rsidP="00621F8D">
      <w:pPr>
        <w:pStyle w:val="ListParagraph"/>
        <w:numPr>
          <w:ilvl w:val="0"/>
          <w:numId w:val="38"/>
        </w:numPr>
        <w:spacing w:before="120"/>
        <w:rPr>
          <w:rFonts w:eastAsiaTheme="minorEastAsia"/>
          <w:b/>
        </w:rPr>
      </w:pPr>
      <w:r w:rsidRPr="00561FC8">
        <w:rPr>
          <w:rFonts w:eastAsiaTheme="minorEastAsia"/>
          <w:b/>
        </w:rPr>
        <w:t>FR1 and FR2</w:t>
      </w:r>
    </w:p>
    <w:p w14:paraId="34001A53" w14:textId="71177AE7" w:rsidR="00F5761C" w:rsidRPr="00EF1DDA" w:rsidRDefault="00621F8D" w:rsidP="00EF1DDA">
      <w:pPr>
        <w:pStyle w:val="ListParagraph"/>
        <w:numPr>
          <w:ilvl w:val="0"/>
          <w:numId w:val="38"/>
        </w:numPr>
        <w:spacing w:before="120"/>
        <w:rPr>
          <w:rFonts w:eastAsiaTheme="minorEastAsia"/>
          <w:b/>
        </w:rPr>
      </w:pPr>
      <w:r w:rsidRPr="00561FC8">
        <w:rPr>
          <w:rFonts w:eastAsiaTheme="minorEastAsia"/>
          <w:b/>
        </w:rPr>
        <w:t>Intra-frequency and Inter-frequency</w:t>
      </w:r>
    </w:p>
    <w:p w14:paraId="66FD8B8F" w14:textId="77777777" w:rsidR="00CE5D0B" w:rsidRPr="0064384A" w:rsidRDefault="00CE5D0B" w:rsidP="00F4163A">
      <w:pPr>
        <w:pStyle w:val="ListParagraph"/>
        <w:keepNext/>
        <w:keepLines/>
        <w:numPr>
          <w:ilvl w:val="0"/>
          <w:numId w:val="21"/>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77286DF1" w14:textId="77777777" w:rsidR="00151751" w:rsidRPr="00916FED" w:rsidRDefault="00151751" w:rsidP="00151751">
      <w:pPr>
        <w:pStyle w:val="ListParagraph"/>
        <w:numPr>
          <w:ilvl w:val="0"/>
          <w:numId w:val="22"/>
        </w:numPr>
        <w:spacing w:before="240" w:after="0"/>
        <w:rPr>
          <w:szCs w:val="22"/>
        </w:rPr>
      </w:pPr>
      <w:r w:rsidRPr="00A02018">
        <w:rPr>
          <w:szCs w:val="22"/>
        </w:rPr>
        <w:t>R4-2502601</w:t>
      </w:r>
      <w:r w:rsidRPr="00A02018">
        <w:rPr>
          <w:szCs w:val="22"/>
        </w:rPr>
        <w:tab/>
        <w:t>WF on RRM requirements for NR_Mob_Ph4_Part1</w:t>
      </w:r>
      <w:r>
        <w:rPr>
          <w:szCs w:val="22"/>
        </w:rPr>
        <w:t>,</w:t>
      </w:r>
      <w:r w:rsidRPr="00A02018">
        <w:rPr>
          <w:szCs w:val="22"/>
        </w:rPr>
        <w:t xml:space="preserve"> Apple</w:t>
      </w:r>
    </w:p>
    <w:sectPr w:rsidR="00151751" w:rsidRPr="00916FE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566E2" w14:textId="77777777" w:rsidR="00B140B1" w:rsidRDefault="00B140B1">
      <w:pPr>
        <w:spacing w:after="0"/>
      </w:pPr>
      <w:r>
        <w:separator/>
      </w:r>
    </w:p>
  </w:endnote>
  <w:endnote w:type="continuationSeparator" w:id="0">
    <w:p w14:paraId="282ADD82" w14:textId="77777777" w:rsidR="00B140B1" w:rsidRDefault="00B140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1D5A9" w14:textId="77777777" w:rsidR="00B140B1" w:rsidRDefault="00B140B1">
      <w:pPr>
        <w:spacing w:after="0"/>
      </w:pPr>
      <w:r>
        <w:separator/>
      </w:r>
    </w:p>
  </w:footnote>
  <w:footnote w:type="continuationSeparator" w:id="0">
    <w:p w14:paraId="36C6243C" w14:textId="77777777" w:rsidR="00B140B1" w:rsidRDefault="00B140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3"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5"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A"/>
    <w:multiLevelType w:val="multilevel"/>
    <w:tmpl w:val="0000000A"/>
    <w:name w:val="WW8Num1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9"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2"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1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2211EAE"/>
    <w:multiLevelType w:val="multilevel"/>
    <w:tmpl w:val="61D0E3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9400B1C"/>
    <w:multiLevelType w:val="hybridMultilevel"/>
    <w:tmpl w:val="D810727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BCE0C92"/>
    <w:multiLevelType w:val="multilevel"/>
    <w:tmpl w:val="BA0AA7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24"/>
  </w:num>
  <w:num w:numId="19">
    <w:abstractNumId w:val="33"/>
  </w:num>
  <w:num w:numId="20">
    <w:abstractNumId w:val="28"/>
  </w:num>
  <w:num w:numId="21">
    <w:abstractNumId w:val="40"/>
  </w:num>
  <w:num w:numId="22">
    <w:abstractNumId w:val="21"/>
  </w:num>
  <w:num w:numId="23">
    <w:abstractNumId w:val="22"/>
  </w:num>
  <w:num w:numId="24">
    <w:abstractNumId w:val="31"/>
  </w:num>
  <w:num w:numId="25">
    <w:abstractNumId w:val="25"/>
  </w:num>
  <w:num w:numId="26">
    <w:abstractNumId w:val="20"/>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9"/>
  </w:num>
  <w:num w:numId="32">
    <w:abstractNumId w:val="35"/>
  </w:num>
  <w:num w:numId="33">
    <w:abstractNumId w:val="29"/>
  </w:num>
  <w:num w:numId="34">
    <w:abstractNumId w:val="37"/>
  </w:num>
  <w:num w:numId="35">
    <w:abstractNumId w:val="30"/>
  </w:num>
  <w:num w:numId="36">
    <w:abstractNumId w:val="23"/>
  </w:num>
  <w:num w:numId="37">
    <w:abstractNumId w:val="34"/>
  </w:num>
  <w:num w:numId="38">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2E61"/>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57180"/>
    <w:rsid w:val="00060445"/>
    <w:rsid w:val="00060E8B"/>
    <w:rsid w:val="00061D80"/>
    <w:rsid w:val="00062173"/>
    <w:rsid w:val="00062C8D"/>
    <w:rsid w:val="00062EAC"/>
    <w:rsid w:val="00063F7C"/>
    <w:rsid w:val="0006461E"/>
    <w:rsid w:val="00064FEB"/>
    <w:rsid w:val="000650D0"/>
    <w:rsid w:val="00065BF7"/>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83A"/>
    <w:rsid w:val="00082D1A"/>
    <w:rsid w:val="00082D43"/>
    <w:rsid w:val="000864C7"/>
    <w:rsid w:val="00086FC3"/>
    <w:rsid w:val="000878ED"/>
    <w:rsid w:val="00087DE5"/>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2D4"/>
    <w:rsid w:val="000A2C1E"/>
    <w:rsid w:val="000A37B8"/>
    <w:rsid w:val="000A4C8D"/>
    <w:rsid w:val="000A5BA2"/>
    <w:rsid w:val="000A60EA"/>
    <w:rsid w:val="000A779F"/>
    <w:rsid w:val="000B0703"/>
    <w:rsid w:val="000B0810"/>
    <w:rsid w:val="000B099C"/>
    <w:rsid w:val="000B26A4"/>
    <w:rsid w:val="000B592D"/>
    <w:rsid w:val="000B65A3"/>
    <w:rsid w:val="000B720D"/>
    <w:rsid w:val="000B7375"/>
    <w:rsid w:val="000B7BB4"/>
    <w:rsid w:val="000C0C3A"/>
    <w:rsid w:val="000C0E1D"/>
    <w:rsid w:val="000C0E57"/>
    <w:rsid w:val="000C12AD"/>
    <w:rsid w:val="000C153D"/>
    <w:rsid w:val="000C1B9B"/>
    <w:rsid w:val="000C2384"/>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4C9"/>
    <w:rsid w:val="00121CB3"/>
    <w:rsid w:val="00121D43"/>
    <w:rsid w:val="0012297D"/>
    <w:rsid w:val="00123848"/>
    <w:rsid w:val="001250F4"/>
    <w:rsid w:val="00126689"/>
    <w:rsid w:val="00130916"/>
    <w:rsid w:val="001323FF"/>
    <w:rsid w:val="00132EA0"/>
    <w:rsid w:val="00132EDF"/>
    <w:rsid w:val="00133C72"/>
    <w:rsid w:val="0013442D"/>
    <w:rsid w:val="0013520A"/>
    <w:rsid w:val="00136E9C"/>
    <w:rsid w:val="001373D8"/>
    <w:rsid w:val="001379AD"/>
    <w:rsid w:val="001407B0"/>
    <w:rsid w:val="0014101D"/>
    <w:rsid w:val="001414E0"/>
    <w:rsid w:val="001428CE"/>
    <w:rsid w:val="00142E1C"/>
    <w:rsid w:val="00143A5C"/>
    <w:rsid w:val="00143E82"/>
    <w:rsid w:val="001456D9"/>
    <w:rsid w:val="00145A4F"/>
    <w:rsid w:val="00145AC0"/>
    <w:rsid w:val="001460BE"/>
    <w:rsid w:val="00146807"/>
    <w:rsid w:val="00150BB3"/>
    <w:rsid w:val="0015167D"/>
    <w:rsid w:val="00151751"/>
    <w:rsid w:val="00152933"/>
    <w:rsid w:val="00152FFB"/>
    <w:rsid w:val="00153103"/>
    <w:rsid w:val="0015405E"/>
    <w:rsid w:val="00154CB7"/>
    <w:rsid w:val="0015530B"/>
    <w:rsid w:val="0015669C"/>
    <w:rsid w:val="001566F8"/>
    <w:rsid w:val="001571EB"/>
    <w:rsid w:val="00157542"/>
    <w:rsid w:val="001579C2"/>
    <w:rsid w:val="00160416"/>
    <w:rsid w:val="00162A92"/>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AC7"/>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397D"/>
    <w:rsid w:val="001944DA"/>
    <w:rsid w:val="00194ADF"/>
    <w:rsid w:val="001951C7"/>
    <w:rsid w:val="0019571A"/>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805"/>
    <w:rsid w:val="001B1CC0"/>
    <w:rsid w:val="001B231D"/>
    <w:rsid w:val="001B2DF1"/>
    <w:rsid w:val="001B37D6"/>
    <w:rsid w:val="001B4560"/>
    <w:rsid w:val="001B4EA8"/>
    <w:rsid w:val="001B514A"/>
    <w:rsid w:val="001B5D90"/>
    <w:rsid w:val="001B6205"/>
    <w:rsid w:val="001B6BD7"/>
    <w:rsid w:val="001B7B00"/>
    <w:rsid w:val="001B7B11"/>
    <w:rsid w:val="001B7CA0"/>
    <w:rsid w:val="001C0437"/>
    <w:rsid w:val="001C1323"/>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675A"/>
    <w:rsid w:val="001F08B8"/>
    <w:rsid w:val="001F16AE"/>
    <w:rsid w:val="001F1DFC"/>
    <w:rsid w:val="001F1F45"/>
    <w:rsid w:val="001F3081"/>
    <w:rsid w:val="001F342F"/>
    <w:rsid w:val="001F54E3"/>
    <w:rsid w:val="001F7B69"/>
    <w:rsid w:val="001F7E6E"/>
    <w:rsid w:val="00200BC1"/>
    <w:rsid w:val="00201114"/>
    <w:rsid w:val="00202772"/>
    <w:rsid w:val="00203804"/>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1CB3"/>
    <w:rsid w:val="00242887"/>
    <w:rsid w:val="00244763"/>
    <w:rsid w:val="00244E66"/>
    <w:rsid w:val="00245AE0"/>
    <w:rsid w:val="00245CC7"/>
    <w:rsid w:val="00245F2C"/>
    <w:rsid w:val="00246B01"/>
    <w:rsid w:val="0024751C"/>
    <w:rsid w:val="00247E5C"/>
    <w:rsid w:val="002501BA"/>
    <w:rsid w:val="00250367"/>
    <w:rsid w:val="002509A5"/>
    <w:rsid w:val="00250FD7"/>
    <w:rsid w:val="002518E2"/>
    <w:rsid w:val="0025242C"/>
    <w:rsid w:val="0025245F"/>
    <w:rsid w:val="00253528"/>
    <w:rsid w:val="002535D4"/>
    <w:rsid w:val="0025483C"/>
    <w:rsid w:val="00254F41"/>
    <w:rsid w:val="0025566C"/>
    <w:rsid w:val="00257281"/>
    <w:rsid w:val="002606C4"/>
    <w:rsid w:val="00260A36"/>
    <w:rsid w:val="00261FF9"/>
    <w:rsid w:val="00262127"/>
    <w:rsid w:val="00262741"/>
    <w:rsid w:val="002639E4"/>
    <w:rsid w:val="0026469E"/>
    <w:rsid w:val="00264DB0"/>
    <w:rsid w:val="002651AF"/>
    <w:rsid w:val="00265710"/>
    <w:rsid w:val="0026591B"/>
    <w:rsid w:val="002665CA"/>
    <w:rsid w:val="0026787E"/>
    <w:rsid w:val="002679D1"/>
    <w:rsid w:val="00267E30"/>
    <w:rsid w:val="00270426"/>
    <w:rsid w:val="002728E4"/>
    <w:rsid w:val="00273D45"/>
    <w:rsid w:val="002740BB"/>
    <w:rsid w:val="00274325"/>
    <w:rsid w:val="00274475"/>
    <w:rsid w:val="0027457A"/>
    <w:rsid w:val="00275218"/>
    <w:rsid w:val="00276693"/>
    <w:rsid w:val="0027694E"/>
    <w:rsid w:val="00276993"/>
    <w:rsid w:val="0027752A"/>
    <w:rsid w:val="0028115C"/>
    <w:rsid w:val="0028174B"/>
    <w:rsid w:val="00282184"/>
    <w:rsid w:val="00282D6B"/>
    <w:rsid w:val="002837A8"/>
    <w:rsid w:val="00283CE7"/>
    <w:rsid w:val="00284BCB"/>
    <w:rsid w:val="0028560B"/>
    <w:rsid w:val="002859EC"/>
    <w:rsid w:val="00287141"/>
    <w:rsid w:val="00287E64"/>
    <w:rsid w:val="00287FBA"/>
    <w:rsid w:val="00290532"/>
    <w:rsid w:val="002908BD"/>
    <w:rsid w:val="002917AE"/>
    <w:rsid w:val="00291E45"/>
    <w:rsid w:val="002932E5"/>
    <w:rsid w:val="0029353A"/>
    <w:rsid w:val="00293619"/>
    <w:rsid w:val="0029361E"/>
    <w:rsid w:val="00293BE0"/>
    <w:rsid w:val="0029427D"/>
    <w:rsid w:val="002956B5"/>
    <w:rsid w:val="00295B02"/>
    <w:rsid w:val="00296300"/>
    <w:rsid w:val="00296783"/>
    <w:rsid w:val="002967FE"/>
    <w:rsid w:val="002971BF"/>
    <w:rsid w:val="002979CE"/>
    <w:rsid w:val="00297A1A"/>
    <w:rsid w:val="00297B25"/>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3FC3"/>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257"/>
    <w:rsid w:val="002F7D1D"/>
    <w:rsid w:val="0030011A"/>
    <w:rsid w:val="003007C1"/>
    <w:rsid w:val="00300C07"/>
    <w:rsid w:val="00301346"/>
    <w:rsid w:val="003022B1"/>
    <w:rsid w:val="00302D84"/>
    <w:rsid w:val="00304B53"/>
    <w:rsid w:val="00307B3B"/>
    <w:rsid w:val="00307C18"/>
    <w:rsid w:val="00310183"/>
    <w:rsid w:val="0031053F"/>
    <w:rsid w:val="003105E0"/>
    <w:rsid w:val="00310A2F"/>
    <w:rsid w:val="00310B8D"/>
    <w:rsid w:val="0031150C"/>
    <w:rsid w:val="003115D5"/>
    <w:rsid w:val="00311806"/>
    <w:rsid w:val="00312B1A"/>
    <w:rsid w:val="00313937"/>
    <w:rsid w:val="00313F20"/>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0BBE"/>
    <w:rsid w:val="00330EB7"/>
    <w:rsid w:val="00331B52"/>
    <w:rsid w:val="00331FBE"/>
    <w:rsid w:val="00336682"/>
    <w:rsid w:val="00337723"/>
    <w:rsid w:val="003377C7"/>
    <w:rsid w:val="00340154"/>
    <w:rsid w:val="00340A3F"/>
    <w:rsid w:val="00341965"/>
    <w:rsid w:val="00342127"/>
    <w:rsid w:val="0034366C"/>
    <w:rsid w:val="00343684"/>
    <w:rsid w:val="00344D90"/>
    <w:rsid w:val="00344F9B"/>
    <w:rsid w:val="003461B0"/>
    <w:rsid w:val="003469F4"/>
    <w:rsid w:val="00346ABD"/>
    <w:rsid w:val="00350A9A"/>
    <w:rsid w:val="00350EEC"/>
    <w:rsid w:val="003516BB"/>
    <w:rsid w:val="003519AD"/>
    <w:rsid w:val="00356031"/>
    <w:rsid w:val="00356E16"/>
    <w:rsid w:val="0035732D"/>
    <w:rsid w:val="003578FE"/>
    <w:rsid w:val="00357D38"/>
    <w:rsid w:val="00360000"/>
    <w:rsid w:val="0036061D"/>
    <w:rsid w:val="00360B6D"/>
    <w:rsid w:val="00360D35"/>
    <w:rsid w:val="003612FD"/>
    <w:rsid w:val="00361A26"/>
    <w:rsid w:val="003622A5"/>
    <w:rsid w:val="003629AC"/>
    <w:rsid w:val="00362D13"/>
    <w:rsid w:val="00364575"/>
    <w:rsid w:val="00364D1A"/>
    <w:rsid w:val="00364DC0"/>
    <w:rsid w:val="00365752"/>
    <w:rsid w:val="00366005"/>
    <w:rsid w:val="003664A8"/>
    <w:rsid w:val="00366F4B"/>
    <w:rsid w:val="0036754B"/>
    <w:rsid w:val="00367B2C"/>
    <w:rsid w:val="003703C1"/>
    <w:rsid w:val="003705CB"/>
    <w:rsid w:val="00371249"/>
    <w:rsid w:val="003747E7"/>
    <w:rsid w:val="003747FE"/>
    <w:rsid w:val="00375B17"/>
    <w:rsid w:val="00375D3C"/>
    <w:rsid w:val="00376734"/>
    <w:rsid w:val="00376D20"/>
    <w:rsid w:val="00377021"/>
    <w:rsid w:val="00377555"/>
    <w:rsid w:val="0037785B"/>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1A3"/>
    <w:rsid w:val="00392976"/>
    <w:rsid w:val="00393417"/>
    <w:rsid w:val="00394CFC"/>
    <w:rsid w:val="00396A0A"/>
    <w:rsid w:val="00396DE2"/>
    <w:rsid w:val="00396E88"/>
    <w:rsid w:val="003A034F"/>
    <w:rsid w:val="003A0A4D"/>
    <w:rsid w:val="003A0D9E"/>
    <w:rsid w:val="003A0E3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03F2"/>
    <w:rsid w:val="003D1651"/>
    <w:rsid w:val="003D1ACA"/>
    <w:rsid w:val="003D2011"/>
    <w:rsid w:val="003D2B3D"/>
    <w:rsid w:val="003D351C"/>
    <w:rsid w:val="003D45FA"/>
    <w:rsid w:val="003D67A8"/>
    <w:rsid w:val="003D6A88"/>
    <w:rsid w:val="003D7001"/>
    <w:rsid w:val="003D7861"/>
    <w:rsid w:val="003E03A3"/>
    <w:rsid w:val="003E1DDF"/>
    <w:rsid w:val="003E1E0C"/>
    <w:rsid w:val="003E2E79"/>
    <w:rsid w:val="003E3E72"/>
    <w:rsid w:val="003E3F53"/>
    <w:rsid w:val="003E4B2E"/>
    <w:rsid w:val="003E5227"/>
    <w:rsid w:val="003E5273"/>
    <w:rsid w:val="003E5E34"/>
    <w:rsid w:val="003E5FC4"/>
    <w:rsid w:val="003E611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1FB"/>
    <w:rsid w:val="00404A37"/>
    <w:rsid w:val="00404A65"/>
    <w:rsid w:val="0040504C"/>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133D"/>
    <w:rsid w:val="00433944"/>
    <w:rsid w:val="00434764"/>
    <w:rsid w:val="00434BE7"/>
    <w:rsid w:val="00434C31"/>
    <w:rsid w:val="00435271"/>
    <w:rsid w:val="004352B5"/>
    <w:rsid w:val="004361C4"/>
    <w:rsid w:val="00436E1D"/>
    <w:rsid w:val="0043702A"/>
    <w:rsid w:val="0043731C"/>
    <w:rsid w:val="00437401"/>
    <w:rsid w:val="00437929"/>
    <w:rsid w:val="00440FCF"/>
    <w:rsid w:val="0044230D"/>
    <w:rsid w:val="004423B2"/>
    <w:rsid w:val="00443B0A"/>
    <w:rsid w:val="00446711"/>
    <w:rsid w:val="00447767"/>
    <w:rsid w:val="0045020A"/>
    <w:rsid w:val="00452F7A"/>
    <w:rsid w:val="0045344C"/>
    <w:rsid w:val="00453E1C"/>
    <w:rsid w:val="0045410E"/>
    <w:rsid w:val="00454947"/>
    <w:rsid w:val="00455544"/>
    <w:rsid w:val="00455628"/>
    <w:rsid w:val="0045638C"/>
    <w:rsid w:val="00456D4B"/>
    <w:rsid w:val="004577AF"/>
    <w:rsid w:val="00460DBF"/>
    <w:rsid w:val="004614D1"/>
    <w:rsid w:val="00461852"/>
    <w:rsid w:val="00463149"/>
    <w:rsid w:val="0046399B"/>
    <w:rsid w:val="00464461"/>
    <w:rsid w:val="00464A42"/>
    <w:rsid w:val="00464D9A"/>
    <w:rsid w:val="0046506A"/>
    <w:rsid w:val="0046532E"/>
    <w:rsid w:val="00465999"/>
    <w:rsid w:val="00466E7D"/>
    <w:rsid w:val="00466E8F"/>
    <w:rsid w:val="00470CAF"/>
    <w:rsid w:val="004710AD"/>
    <w:rsid w:val="00471C83"/>
    <w:rsid w:val="004728BA"/>
    <w:rsid w:val="00473666"/>
    <w:rsid w:val="00473C7F"/>
    <w:rsid w:val="00474D7D"/>
    <w:rsid w:val="00475016"/>
    <w:rsid w:val="0047502D"/>
    <w:rsid w:val="004755E4"/>
    <w:rsid w:val="0047596F"/>
    <w:rsid w:val="00475AC9"/>
    <w:rsid w:val="00476298"/>
    <w:rsid w:val="004801D0"/>
    <w:rsid w:val="004803B6"/>
    <w:rsid w:val="00480AAD"/>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500"/>
    <w:rsid w:val="004A0BDF"/>
    <w:rsid w:val="004A16D4"/>
    <w:rsid w:val="004A2C1F"/>
    <w:rsid w:val="004A2E2F"/>
    <w:rsid w:val="004A3142"/>
    <w:rsid w:val="004A36C4"/>
    <w:rsid w:val="004A3707"/>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1BF"/>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1FC4"/>
    <w:rsid w:val="004F3091"/>
    <w:rsid w:val="004F37A9"/>
    <w:rsid w:val="004F475A"/>
    <w:rsid w:val="004F4A52"/>
    <w:rsid w:val="004F5983"/>
    <w:rsid w:val="004F5C8B"/>
    <w:rsid w:val="004F67D8"/>
    <w:rsid w:val="004F758E"/>
    <w:rsid w:val="004F7E9E"/>
    <w:rsid w:val="0050024A"/>
    <w:rsid w:val="0050157C"/>
    <w:rsid w:val="00502AC7"/>
    <w:rsid w:val="0050412A"/>
    <w:rsid w:val="00504226"/>
    <w:rsid w:val="00504995"/>
    <w:rsid w:val="00504B7E"/>
    <w:rsid w:val="00505B65"/>
    <w:rsid w:val="00505EE7"/>
    <w:rsid w:val="00506DB9"/>
    <w:rsid w:val="00507227"/>
    <w:rsid w:val="0050744C"/>
    <w:rsid w:val="00507DDA"/>
    <w:rsid w:val="00510B66"/>
    <w:rsid w:val="00510CF5"/>
    <w:rsid w:val="00511790"/>
    <w:rsid w:val="00511B4F"/>
    <w:rsid w:val="005121FC"/>
    <w:rsid w:val="00512736"/>
    <w:rsid w:val="00514D0E"/>
    <w:rsid w:val="005156C9"/>
    <w:rsid w:val="005207D3"/>
    <w:rsid w:val="00521420"/>
    <w:rsid w:val="00521741"/>
    <w:rsid w:val="005222B6"/>
    <w:rsid w:val="00522A3F"/>
    <w:rsid w:val="00523F88"/>
    <w:rsid w:val="005252B3"/>
    <w:rsid w:val="00526EBE"/>
    <w:rsid w:val="00527F5E"/>
    <w:rsid w:val="005301E1"/>
    <w:rsid w:val="00530D6E"/>
    <w:rsid w:val="00530F57"/>
    <w:rsid w:val="00532002"/>
    <w:rsid w:val="005324D7"/>
    <w:rsid w:val="005329F9"/>
    <w:rsid w:val="00532A2C"/>
    <w:rsid w:val="005338F6"/>
    <w:rsid w:val="00534025"/>
    <w:rsid w:val="00534D72"/>
    <w:rsid w:val="00534EF7"/>
    <w:rsid w:val="00535375"/>
    <w:rsid w:val="00535460"/>
    <w:rsid w:val="005376DF"/>
    <w:rsid w:val="005378BB"/>
    <w:rsid w:val="005378F3"/>
    <w:rsid w:val="005410B3"/>
    <w:rsid w:val="005411B1"/>
    <w:rsid w:val="00542498"/>
    <w:rsid w:val="005450AD"/>
    <w:rsid w:val="00547F57"/>
    <w:rsid w:val="00550711"/>
    <w:rsid w:val="005508EB"/>
    <w:rsid w:val="0055206F"/>
    <w:rsid w:val="005541E2"/>
    <w:rsid w:val="00554245"/>
    <w:rsid w:val="00554768"/>
    <w:rsid w:val="00554C3D"/>
    <w:rsid w:val="00555FF3"/>
    <w:rsid w:val="005560AC"/>
    <w:rsid w:val="00562246"/>
    <w:rsid w:val="00562522"/>
    <w:rsid w:val="00562962"/>
    <w:rsid w:val="005629C8"/>
    <w:rsid w:val="00562B6D"/>
    <w:rsid w:val="00562D95"/>
    <w:rsid w:val="00563077"/>
    <w:rsid w:val="00564FE2"/>
    <w:rsid w:val="005651FC"/>
    <w:rsid w:val="00565693"/>
    <w:rsid w:val="00566491"/>
    <w:rsid w:val="0056662E"/>
    <w:rsid w:val="00567691"/>
    <w:rsid w:val="005676E5"/>
    <w:rsid w:val="005702CA"/>
    <w:rsid w:val="00570561"/>
    <w:rsid w:val="00570A26"/>
    <w:rsid w:val="005720FD"/>
    <w:rsid w:val="005726EF"/>
    <w:rsid w:val="005727EA"/>
    <w:rsid w:val="00572C44"/>
    <w:rsid w:val="00572D04"/>
    <w:rsid w:val="00572D55"/>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3B6"/>
    <w:rsid w:val="00593135"/>
    <w:rsid w:val="005932A4"/>
    <w:rsid w:val="00593DCE"/>
    <w:rsid w:val="00593E52"/>
    <w:rsid w:val="00594177"/>
    <w:rsid w:val="00594D67"/>
    <w:rsid w:val="00595BE7"/>
    <w:rsid w:val="00596992"/>
    <w:rsid w:val="0059754B"/>
    <w:rsid w:val="005A000C"/>
    <w:rsid w:val="005A0429"/>
    <w:rsid w:val="005A08C8"/>
    <w:rsid w:val="005A093C"/>
    <w:rsid w:val="005A2491"/>
    <w:rsid w:val="005A29A1"/>
    <w:rsid w:val="005A57DA"/>
    <w:rsid w:val="005A5A6D"/>
    <w:rsid w:val="005A635B"/>
    <w:rsid w:val="005A6AF4"/>
    <w:rsid w:val="005B0AD2"/>
    <w:rsid w:val="005B1B64"/>
    <w:rsid w:val="005B1DBB"/>
    <w:rsid w:val="005B2BD2"/>
    <w:rsid w:val="005B3B02"/>
    <w:rsid w:val="005B3FB4"/>
    <w:rsid w:val="005B4266"/>
    <w:rsid w:val="005B4527"/>
    <w:rsid w:val="005B4CF0"/>
    <w:rsid w:val="005B4F0D"/>
    <w:rsid w:val="005B4FAC"/>
    <w:rsid w:val="005B7E10"/>
    <w:rsid w:val="005C00E3"/>
    <w:rsid w:val="005C01C7"/>
    <w:rsid w:val="005C0526"/>
    <w:rsid w:val="005C13BD"/>
    <w:rsid w:val="005C1EF0"/>
    <w:rsid w:val="005C24A0"/>
    <w:rsid w:val="005C269D"/>
    <w:rsid w:val="005C2CF1"/>
    <w:rsid w:val="005C2DCB"/>
    <w:rsid w:val="005C4FEA"/>
    <w:rsid w:val="005C52D7"/>
    <w:rsid w:val="005C538D"/>
    <w:rsid w:val="005C560A"/>
    <w:rsid w:val="005C586D"/>
    <w:rsid w:val="005C5A17"/>
    <w:rsid w:val="005C5FD2"/>
    <w:rsid w:val="005C64F1"/>
    <w:rsid w:val="005D0225"/>
    <w:rsid w:val="005D027A"/>
    <w:rsid w:val="005D0C12"/>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86C"/>
    <w:rsid w:val="005E5B1E"/>
    <w:rsid w:val="005E652B"/>
    <w:rsid w:val="005E685B"/>
    <w:rsid w:val="005E6979"/>
    <w:rsid w:val="005E6FE1"/>
    <w:rsid w:val="005E7044"/>
    <w:rsid w:val="005E7EE7"/>
    <w:rsid w:val="005F00C9"/>
    <w:rsid w:val="005F0493"/>
    <w:rsid w:val="005F141A"/>
    <w:rsid w:val="005F1BD9"/>
    <w:rsid w:val="005F2CA6"/>
    <w:rsid w:val="005F31D5"/>
    <w:rsid w:val="005F3A4C"/>
    <w:rsid w:val="005F4442"/>
    <w:rsid w:val="005F4DCA"/>
    <w:rsid w:val="005F5B52"/>
    <w:rsid w:val="005F608E"/>
    <w:rsid w:val="005F70C7"/>
    <w:rsid w:val="005F72BA"/>
    <w:rsid w:val="00600A48"/>
    <w:rsid w:val="00600AEB"/>
    <w:rsid w:val="00600F31"/>
    <w:rsid w:val="00601C53"/>
    <w:rsid w:val="00602DE8"/>
    <w:rsid w:val="006036F8"/>
    <w:rsid w:val="0060386B"/>
    <w:rsid w:val="006039DB"/>
    <w:rsid w:val="00603F19"/>
    <w:rsid w:val="00603F9B"/>
    <w:rsid w:val="00604281"/>
    <w:rsid w:val="00604A1E"/>
    <w:rsid w:val="0060558A"/>
    <w:rsid w:val="00607214"/>
    <w:rsid w:val="00607CCD"/>
    <w:rsid w:val="0061148A"/>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1F8D"/>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373BF"/>
    <w:rsid w:val="00637FFC"/>
    <w:rsid w:val="00640F8B"/>
    <w:rsid w:val="00641A13"/>
    <w:rsid w:val="00641D8E"/>
    <w:rsid w:val="00642C2C"/>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A1F"/>
    <w:rsid w:val="00660EAB"/>
    <w:rsid w:val="006617D5"/>
    <w:rsid w:val="00662055"/>
    <w:rsid w:val="0066294D"/>
    <w:rsid w:val="006649AF"/>
    <w:rsid w:val="0066526B"/>
    <w:rsid w:val="006673AC"/>
    <w:rsid w:val="006674F4"/>
    <w:rsid w:val="00670DC7"/>
    <w:rsid w:val="00670E89"/>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2F6D"/>
    <w:rsid w:val="006A3067"/>
    <w:rsid w:val="006A396A"/>
    <w:rsid w:val="006A40C3"/>
    <w:rsid w:val="006A4C74"/>
    <w:rsid w:val="006A4F7E"/>
    <w:rsid w:val="006A6363"/>
    <w:rsid w:val="006A69FC"/>
    <w:rsid w:val="006A7885"/>
    <w:rsid w:val="006B1465"/>
    <w:rsid w:val="006B2623"/>
    <w:rsid w:val="006B36F2"/>
    <w:rsid w:val="006B4A40"/>
    <w:rsid w:val="006B5657"/>
    <w:rsid w:val="006B5F18"/>
    <w:rsid w:val="006B64AC"/>
    <w:rsid w:val="006B6C0F"/>
    <w:rsid w:val="006B78A5"/>
    <w:rsid w:val="006B7C47"/>
    <w:rsid w:val="006C0798"/>
    <w:rsid w:val="006C14D8"/>
    <w:rsid w:val="006C1C34"/>
    <w:rsid w:val="006C226B"/>
    <w:rsid w:val="006C2721"/>
    <w:rsid w:val="006C28DC"/>
    <w:rsid w:val="006C3865"/>
    <w:rsid w:val="006C42D9"/>
    <w:rsid w:val="006C4552"/>
    <w:rsid w:val="006C4AF3"/>
    <w:rsid w:val="006C5165"/>
    <w:rsid w:val="006C57B0"/>
    <w:rsid w:val="006C6267"/>
    <w:rsid w:val="006C62D1"/>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339"/>
    <w:rsid w:val="006E4DA1"/>
    <w:rsid w:val="006E4DB4"/>
    <w:rsid w:val="006E54CE"/>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5E5A"/>
    <w:rsid w:val="00706F85"/>
    <w:rsid w:val="00710330"/>
    <w:rsid w:val="00710A5F"/>
    <w:rsid w:val="00711A46"/>
    <w:rsid w:val="0071202E"/>
    <w:rsid w:val="0071208D"/>
    <w:rsid w:val="007128BD"/>
    <w:rsid w:val="00712C7E"/>
    <w:rsid w:val="007135D7"/>
    <w:rsid w:val="00715AD8"/>
    <w:rsid w:val="007167F9"/>
    <w:rsid w:val="00717428"/>
    <w:rsid w:val="0071743F"/>
    <w:rsid w:val="00717CA4"/>
    <w:rsid w:val="00721E45"/>
    <w:rsid w:val="00722C7F"/>
    <w:rsid w:val="00723A0E"/>
    <w:rsid w:val="00723A72"/>
    <w:rsid w:val="00724E3E"/>
    <w:rsid w:val="00725E44"/>
    <w:rsid w:val="00726A25"/>
    <w:rsid w:val="00726B2A"/>
    <w:rsid w:val="00726E23"/>
    <w:rsid w:val="00727F88"/>
    <w:rsid w:val="0073039D"/>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C67"/>
    <w:rsid w:val="00773301"/>
    <w:rsid w:val="007746E1"/>
    <w:rsid w:val="00775676"/>
    <w:rsid w:val="0077590E"/>
    <w:rsid w:val="00780C3D"/>
    <w:rsid w:val="007811D6"/>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1EE"/>
    <w:rsid w:val="00795231"/>
    <w:rsid w:val="00796BEA"/>
    <w:rsid w:val="00797159"/>
    <w:rsid w:val="007974B3"/>
    <w:rsid w:val="00797A46"/>
    <w:rsid w:val="007A1EB5"/>
    <w:rsid w:val="007A345E"/>
    <w:rsid w:val="007A3BA6"/>
    <w:rsid w:val="007A3E80"/>
    <w:rsid w:val="007A6740"/>
    <w:rsid w:val="007A6AA3"/>
    <w:rsid w:val="007A6E3F"/>
    <w:rsid w:val="007A7378"/>
    <w:rsid w:val="007A74C1"/>
    <w:rsid w:val="007A779D"/>
    <w:rsid w:val="007B0611"/>
    <w:rsid w:val="007B0689"/>
    <w:rsid w:val="007B0FE8"/>
    <w:rsid w:val="007B1209"/>
    <w:rsid w:val="007B17B0"/>
    <w:rsid w:val="007B313D"/>
    <w:rsid w:val="007B3CA6"/>
    <w:rsid w:val="007B4508"/>
    <w:rsid w:val="007B45B0"/>
    <w:rsid w:val="007B49DC"/>
    <w:rsid w:val="007B570E"/>
    <w:rsid w:val="007B5C5D"/>
    <w:rsid w:val="007B5DED"/>
    <w:rsid w:val="007B61B2"/>
    <w:rsid w:val="007B7323"/>
    <w:rsid w:val="007C0FC4"/>
    <w:rsid w:val="007C13A2"/>
    <w:rsid w:val="007C1E7A"/>
    <w:rsid w:val="007C4A85"/>
    <w:rsid w:val="007C4C8F"/>
    <w:rsid w:val="007C6297"/>
    <w:rsid w:val="007C641D"/>
    <w:rsid w:val="007C7028"/>
    <w:rsid w:val="007C707C"/>
    <w:rsid w:val="007C7164"/>
    <w:rsid w:val="007C71D0"/>
    <w:rsid w:val="007C7639"/>
    <w:rsid w:val="007D04EC"/>
    <w:rsid w:val="007D0588"/>
    <w:rsid w:val="007D05F7"/>
    <w:rsid w:val="007D09CA"/>
    <w:rsid w:val="007D2895"/>
    <w:rsid w:val="007D3959"/>
    <w:rsid w:val="007D479C"/>
    <w:rsid w:val="007D4D8D"/>
    <w:rsid w:val="007D543C"/>
    <w:rsid w:val="007D5E76"/>
    <w:rsid w:val="007D77C0"/>
    <w:rsid w:val="007D7CAD"/>
    <w:rsid w:val="007E0186"/>
    <w:rsid w:val="007E11CC"/>
    <w:rsid w:val="007E22E3"/>
    <w:rsid w:val="007E2D51"/>
    <w:rsid w:val="007E367D"/>
    <w:rsid w:val="007E3BA7"/>
    <w:rsid w:val="007E45C8"/>
    <w:rsid w:val="007E4791"/>
    <w:rsid w:val="007E4D20"/>
    <w:rsid w:val="007E5A04"/>
    <w:rsid w:val="007E707A"/>
    <w:rsid w:val="007E7123"/>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268"/>
    <w:rsid w:val="00821B51"/>
    <w:rsid w:val="00821C19"/>
    <w:rsid w:val="00822741"/>
    <w:rsid w:val="00822C29"/>
    <w:rsid w:val="00822E30"/>
    <w:rsid w:val="00823A33"/>
    <w:rsid w:val="00823DA4"/>
    <w:rsid w:val="00824022"/>
    <w:rsid w:val="008248BF"/>
    <w:rsid w:val="00824A68"/>
    <w:rsid w:val="008257CB"/>
    <w:rsid w:val="00825AC0"/>
    <w:rsid w:val="00825DFC"/>
    <w:rsid w:val="008260BB"/>
    <w:rsid w:val="008263C0"/>
    <w:rsid w:val="008270AF"/>
    <w:rsid w:val="00827949"/>
    <w:rsid w:val="008279A7"/>
    <w:rsid w:val="00827C18"/>
    <w:rsid w:val="00827F4F"/>
    <w:rsid w:val="00830259"/>
    <w:rsid w:val="008305B1"/>
    <w:rsid w:val="0083082F"/>
    <w:rsid w:val="00832013"/>
    <w:rsid w:val="0083237D"/>
    <w:rsid w:val="00832FEE"/>
    <w:rsid w:val="008332E4"/>
    <w:rsid w:val="00833B50"/>
    <w:rsid w:val="00833B53"/>
    <w:rsid w:val="00834991"/>
    <w:rsid w:val="00834A3D"/>
    <w:rsid w:val="00836E48"/>
    <w:rsid w:val="008404D4"/>
    <w:rsid w:val="00840CDA"/>
    <w:rsid w:val="00840ED8"/>
    <w:rsid w:val="00843B34"/>
    <w:rsid w:val="00844D92"/>
    <w:rsid w:val="00846811"/>
    <w:rsid w:val="008468F1"/>
    <w:rsid w:val="00846A48"/>
    <w:rsid w:val="00847C9C"/>
    <w:rsid w:val="0085117F"/>
    <w:rsid w:val="00851C0E"/>
    <w:rsid w:val="00852010"/>
    <w:rsid w:val="0085318C"/>
    <w:rsid w:val="00853A0B"/>
    <w:rsid w:val="00853F56"/>
    <w:rsid w:val="008546BF"/>
    <w:rsid w:val="00855FE9"/>
    <w:rsid w:val="0085683F"/>
    <w:rsid w:val="00857267"/>
    <w:rsid w:val="008576F7"/>
    <w:rsid w:val="00857D57"/>
    <w:rsid w:val="00860880"/>
    <w:rsid w:val="00861421"/>
    <w:rsid w:val="00861942"/>
    <w:rsid w:val="00861C13"/>
    <w:rsid w:val="00862073"/>
    <w:rsid w:val="00862E27"/>
    <w:rsid w:val="008638BF"/>
    <w:rsid w:val="00863D79"/>
    <w:rsid w:val="008641EF"/>
    <w:rsid w:val="00864510"/>
    <w:rsid w:val="008651CD"/>
    <w:rsid w:val="0086553E"/>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57D"/>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592"/>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791"/>
    <w:rsid w:val="008A4977"/>
    <w:rsid w:val="008A5679"/>
    <w:rsid w:val="008A6271"/>
    <w:rsid w:val="008A655F"/>
    <w:rsid w:val="008A67E5"/>
    <w:rsid w:val="008A71F4"/>
    <w:rsid w:val="008A7606"/>
    <w:rsid w:val="008B01D5"/>
    <w:rsid w:val="008B0389"/>
    <w:rsid w:val="008B0B68"/>
    <w:rsid w:val="008B190B"/>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632"/>
    <w:rsid w:val="008E1AC6"/>
    <w:rsid w:val="008E2D87"/>
    <w:rsid w:val="008E3669"/>
    <w:rsid w:val="008E3E9D"/>
    <w:rsid w:val="008E3FB2"/>
    <w:rsid w:val="008E49FC"/>
    <w:rsid w:val="008E4B88"/>
    <w:rsid w:val="008E5EBC"/>
    <w:rsid w:val="008E6780"/>
    <w:rsid w:val="008E68A1"/>
    <w:rsid w:val="008E6E03"/>
    <w:rsid w:val="008E7270"/>
    <w:rsid w:val="008E73FE"/>
    <w:rsid w:val="008E78B3"/>
    <w:rsid w:val="008F01D1"/>
    <w:rsid w:val="008F0676"/>
    <w:rsid w:val="008F08BB"/>
    <w:rsid w:val="008F0DBA"/>
    <w:rsid w:val="008F1905"/>
    <w:rsid w:val="008F1B4D"/>
    <w:rsid w:val="008F1CC4"/>
    <w:rsid w:val="008F1CC6"/>
    <w:rsid w:val="008F1ECA"/>
    <w:rsid w:val="008F244F"/>
    <w:rsid w:val="008F4628"/>
    <w:rsid w:val="008F51A2"/>
    <w:rsid w:val="008F552F"/>
    <w:rsid w:val="008F5EC9"/>
    <w:rsid w:val="00901E8B"/>
    <w:rsid w:val="00902FB1"/>
    <w:rsid w:val="00903251"/>
    <w:rsid w:val="00903A86"/>
    <w:rsid w:val="009049F6"/>
    <w:rsid w:val="00905811"/>
    <w:rsid w:val="00905E8F"/>
    <w:rsid w:val="00907342"/>
    <w:rsid w:val="00907350"/>
    <w:rsid w:val="009073AF"/>
    <w:rsid w:val="00910FDE"/>
    <w:rsid w:val="00911009"/>
    <w:rsid w:val="009110FD"/>
    <w:rsid w:val="0091179E"/>
    <w:rsid w:val="009125BE"/>
    <w:rsid w:val="009130F2"/>
    <w:rsid w:val="0091489F"/>
    <w:rsid w:val="00914F35"/>
    <w:rsid w:val="009151B3"/>
    <w:rsid w:val="00916FED"/>
    <w:rsid w:val="0091730E"/>
    <w:rsid w:val="00920B90"/>
    <w:rsid w:val="00920E2F"/>
    <w:rsid w:val="00921212"/>
    <w:rsid w:val="0092166B"/>
    <w:rsid w:val="00921DFD"/>
    <w:rsid w:val="0092214E"/>
    <w:rsid w:val="00922801"/>
    <w:rsid w:val="00922B2D"/>
    <w:rsid w:val="009234DB"/>
    <w:rsid w:val="00923BE6"/>
    <w:rsid w:val="009240FF"/>
    <w:rsid w:val="009241D6"/>
    <w:rsid w:val="009256A2"/>
    <w:rsid w:val="009256C0"/>
    <w:rsid w:val="00925F32"/>
    <w:rsid w:val="00926EAA"/>
    <w:rsid w:val="00930A10"/>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37AF8"/>
    <w:rsid w:val="00940008"/>
    <w:rsid w:val="00940BC9"/>
    <w:rsid w:val="009418EB"/>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5A7D"/>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1F1"/>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23B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B7A63"/>
    <w:rsid w:val="009C067D"/>
    <w:rsid w:val="009C0AD2"/>
    <w:rsid w:val="009C1836"/>
    <w:rsid w:val="009C2618"/>
    <w:rsid w:val="009C2D10"/>
    <w:rsid w:val="009C3297"/>
    <w:rsid w:val="009C366D"/>
    <w:rsid w:val="009C3CD0"/>
    <w:rsid w:val="009C4404"/>
    <w:rsid w:val="009C44B7"/>
    <w:rsid w:val="009C5285"/>
    <w:rsid w:val="009C758B"/>
    <w:rsid w:val="009C75E8"/>
    <w:rsid w:val="009D0EC0"/>
    <w:rsid w:val="009D2340"/>
    <w:rsid w:val="009D2419"/>
    <w:rsid w:val="009D2F4C"/>
    <w:rsid w:val="009D3C5D"/>
    <w:rsid w:val="009D3DEC"/>
    <w:rsid w:val="009D5A48"/>
    <w:rsid w:val="009D5B2C"/>
    <w:rsid w:val="009D5CD5"/>
    <w:rsid w:val="009D623D"/>
    <w:rsid w:val="009D6F76"/>
    <w:rsid w:val="009D6F7B"/>
    <w:rsid w:val="009D7B31"/>
    <w:rsid w:val="009D7C56"/>
    <w:rsid w:val="009E0EDC"/>
    <w:rsid w:val="009E182B"/>
    <w:rsid w:val="009E19C0"/>
    <w:rsid w:val="009E25CD"/>
    <w:rsid w:val="009E3FE7"/>
    <w:rsid w:val="009E44EC"/>
    <w:rsid w:val="009E4EF9"/>
    <w:rsid w:val="009E6896"/>
    <w:rsid w:val="009E70A0"/>
    <w:rsid w:val="009E72C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018"/>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17318"/>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60E3"/>
    <w:rsid w:val="00A37637"/>
    <w:rsid w:val="00A37966"/>
    <w:rsid w:val="00A40306"/>
    <w:rsid w:val="00A40B1F"/>
    <w:rsid w:val="00A41058"/>
    <w:rsid w:val="00A410CD"/>
    <w:rsid w:val="00A41520"/>
    <w:rsid w:val="00A42740"/>
    <w:rsid w:val="00A427EA"/>
    <w:rsid w:val="00A43657"/>
    <w:rsid w:val="00A4442B"/>
    <w:rsid w:val="00A44FEF"/>
    <w:rsid w:val="00A4639C"/>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5C41"/>
    <w:rsid w:val="00A57935"/>
    <w:rsid w:val="00A60600"/>
    <w:rsid w:val="00A60634"/>
    <w:rsid w:val="00A62233"/>
    <w:rsid w:val="00A62674"/>
    <w:rsid w:val="00A62B67"/>
    <w:rsid w:val="00A62E96"/>
    <w:rsid w:val="00A63412"/>
    <w:rsid w:val="00A63973"/>
    <w:rsid w:val="00A64C30"/>
    <w:rsid w:val="00A66446"/>
    <w:rsid w:val="00A667CF"/>
    <w:rsid w:val="00A66E37"/>
    <w:rsid w:val="00A67761"/>
    <w:rsid w:val="00A67AAA"/>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1B"/>
    <w:rsid w:val="00A86647"/>
    <w:rsid w:val="00A86C04"/>
    <w:rsid w:val="00A86D48"/>
    <w:rsid w:val="00A87697"/>
    <w:rsid w:val="00A879DB"/>
    <w:rsid w:val="00A915E6"/>
    <w:rsid w:val="00A91E6D"/>
    <w:rsid w:val="00A9205D"/>
    <w:rsid w:val="00A93AC6"/>
    <w:rsid w:val="00A940B3"/>
    <w:rsid w:val="00A9433D"/>
    <w:rsid w:val="00A9558B"/>
    <w:rsid w:val="00A9560C"/>
    <w:rsid w:val="00A9593B"/>
    <w:rsid w:val="00A959D2"/>
    <w:rsid w:val="00A9653D"/>
    <w:rsid w:val="00A9768B"/>
    <w:rsid w:val="00A978FD"/>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1EB"/>
    <w:rsid w:val="00AB43A7"/>
    <w:rsid w:val="00AB488C"/>
    <w:rsid w:val="00AB66C3"/>
    <w:rsid w:val="00AB7E5F"/>
    <w:rsid w:val="00AC05C4"/>
    <w:rsid w:val="00AC12DE"/>
    <w:rsid w:val="00AC1460"/>
    <w:rsid w:val="00AC1A67"/>
    <w:rsid w:val="00AC2FCA"/>
    <w:rsid w:val="00AC3171"/>
    <w:rsid w:val="00AC452E"/>
    <w:rsid w:val="00AC4617"/>
    <w:rsid w:val="00AC4F93"/>
    <w:rsid w:val="00AC52E0"/>
    <w:rsid w:val="00AC5841"/>
    <w:rsid w:val="00AC65D7"/>
    <w:rsid w:val="00AC7622"/>
    <w:rsid w:val="00AC7A41"/>
    <w:rsid w:val="00AC7D2F"/>
    <w:rsid w:val="00AD022F"/>
    <w:rsid w:val="00AD028D"/>
    <w:rsid w:val="00AD045A"/>
    <w:rsid w:val="00AD296A"/>
    <w:rsid w:val="00AD3529"/>
    <w:rsid w:val="00AD40FF"/>
    <w:rsid w:val="00AD4BE1"/>
    <w:rsid w:val="00AD4EE4"/>
    <w:rsid w:val="00AD5492"/>
    <w:rsid w:val="00AD5721"/>
    <w:rsid w:val="00AD687C"/>
    <w:rsid w:val="00AD7982"/>
    <w:rsid w:val="00AE0F55"/>
    <w:rsid w:val="00AE1FC6"/>
    <w:rsid w:val="00AE2135"/>
    <w:rsid w:val="00AE2316"/>
    <w:rsid w:val="00AE2BE7"/>
    <w:rsid w:val="00AE3B99"/>
    <w:rsid w:val="00AE44A2"/>
    <w:rsid w:val="00AE5E14"/>
    <w:rsid w:val="00AE6B78"/>
    <w:rsid w:val="00AE6F63"/>
    <w:rsid w:val="00AE718C"/>
    <w:rsid w:val="00AE7292"/>
    <w:rsid w:val="00AE7669"/>
    <w:rsid w:val="00AF0271"/>
    <w:rsid w:val="00AF0706"/>
    <w:rsid w:val="00AF0E27"/>
    <w:rsid w:val="00AF1596"/>
    <w:rsid w:val="00AF177A"/>
    <w:rsid w:val="00AF1DDB"/>
    <w:rsid w:val="00AF2B41"/>
    <w:rsid w:val="00AF34C4"/>
    <w:rsid w:val="00AF41AD"/>
    <w:rsid w:val="00AF5D7F"/>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197E"/>
    <w:rsid w:val="00B12C82"/>
    <w:rsid w:val="00B13396"/>
    <w:rsid w:val="00B135E2"/>
    <w:rsid w:val="00B13ED5"/>
    <w:rsid w:val="00B140B1"/>
    <w:rsid w:val="00B14C06"/>
    <w:rsid w:val="00B14E62"/>
    <w:rsid w:val="00B156AF"/>
    <w:rsid w:val="00B169B7"/>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36B65"/>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3115"/>
    <w:rsid w:val="00B55193"/>
    <w:rsid w:val="00B55BB9"/>
    <w:rsid w:val="00B56020"/>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64F"/>
    <w:rsid w:val="00B66837"/>
    <w:rsid w:val="00B66A3F"/>
    <w:rsid w:val="00B67B9F"/>
    <w:rsid w:val="00B70031"/>
    <w:rsid w:val="00B717F5"/>
    <w:rsid w:val="00B71CBE"/>
    <w:rsid w:val="00B724F7"/>
    <w:rsid w:val="00B72666"/>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9E5"/>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5BFD"/>
    <w:rsid w:val="00BC64D6"/>
    <w:rsid w:val="00BC6D8B"/>
    <w:rsid w:val="00BC7249"/>
    <w:rsid w:val="00BC737C"/>
    <w:rsid w:val="00BD002A"/>
    <w:rsid w:val="00BD1D32"/>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0A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883"/>
    <w:rsid w:val="00C16DF0"/>
    <w:rsid w:val="00C20703"/>
    <w:rsid w:val="00C20FA9"/>
    <w:rsid w:val="00C22AFE"/>
    <w:rsid w:val="00C23519"/>
    <w:rsid w:val="00C24216"/>
    <w:rsid w:val="00C25771"/>
    <w:rsid w:val="00C2617F"/>
    <w:rsid w:val="00C268A1"/>
    <w:rsid w:val="00C27360"/>
    <w:rsid w:val="00C303B8"/>
    <w:rsid w:val="00C30533"/>
    <w:rsid w:val="00C3342E"/>
    <w:rsid w:val="00C33839"/>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203"/>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E7E"/>
    <w:rsid w:val="00C5518F"/>
    <w:rsid w:val="00C556E3"/>
    <w:rsid w:val="00C55EF4"/>
    <w:rsid w:val="00C55FA5"/>
    <w:rsid w:val="00C567B7"/>
    <w:rsid w:val="00C56A0E"/>
    <w:rsid w:val="00C60035"/>
    <w:rsid w:val="00C617C2"/>
    <w:rsid w:val="00C6206B"/>
    <w:rsid w:val="00C62272"/>
    <w:rsid w:val="00C62FB7"/>
    <w:rsid w:val="00C6336C"/>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23C"/>
    <w:rsid w:val="00C83B71"/>
    <w:rsid w:val="00C84CAC"/>
    <w:rsid w:val="00C85176"/>
    <w:rsid w:val="00C859DB"/>
    <w:rsid w:val="00C86694"/>
    <w:rsid w:val="00C86821"/>
    <w:rsid w:val="00C869B7"/>
    <w:rsid w:val="00C87A15"/>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265"/>
    <w:rsid w:val="00C97F23"/>
    <w:rsid w:val="00C97F38"/>
    <w:rsid w:val="00CA0861"/>
    <w:rsid w:val="00CA0926"/>
    <w:rsid w:val="00CA108B"/>
    <w:rsid w:val="00CA157D"/>
    <w:rsid w:val="00CA1AB5"/>
    <w:rsid w:val="00CA34C7"/>
    <w:rsid w:val="00CA4A98"/>
    <w:rsid w:val="00CA4B3E"/>
    <w:rsid w:val="00CA5206"/>
    <w:rsid w:val="00CA558C"/>
    <w:rsid w:val="00CA574F"/>
    <w:rsid w:val="00CA5E66"/>
    <w:rsid w:val="00CA73B4"/>
    <w:rsid w:val="00CA79C7"/>
    <w:rsid w:val="00CB00CF"/>
    <w:rsid w:val="00CB0E98"/>
    <w:rsid w:val="00CB0F5F"/>
    <w:rsid w:val="00CB12E3"/>
    <w:rsid w:val="00CB132D"/>
    <w:rsid w:val="00CB1726"/>
    <w:rsid w:val="00CB1C15"/>
    <w:rsid w:val="00CB265A"/>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3DE"/>
    <w:rsid w:val="00CE1C19"/>
    <w:rsid w:val="00CE1FF3"/>
    <w:rsid w:val="00CE2619"/>
    <w:rsid w:val="00CE2A7C"/>
    <w:rsid w:val="00CE2F71"/>
    <w:rsid w:val="00CE3A7A"/>
    <w:rsid w:val="00CE510D"/>
    <w:rsid w:val="00CE5D0B"/>
    <w:rsid w:val="00CE77FB"/>
    <w:rsid w:val="00CE786A"/>
    <w:rsid w:val="00CF1E97"/>
    <w:rsid w:val="00CF2253"/>
    <w:rsid w:val="00CF28DB"/>
    <w:rsid w:val="00CF2E56"/>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695D"/>
    <w:rsid w:val="00D07A95"/>
    <w:rsid w:val="00D07DEB"/>
    <w:rsid w:val="00D1079C"/>
    <w:rsid w:val="00D11924"/>
    <w:rsid w:val="00D1517A"/>
    <w:rsid w:val="00D159A8"/>
    <w:rsid w:val="00D15A33"/>
    <w:rsid w:val="00D15B0F"/>
    <w:rsid w:val="00D15F50"/>
    <w:rsid w:val="00D16FBF"/>
    <w:rsid w:val="00D170A0"/>
    <w:rsid w:val="00D20698"/>
    <w:rsid w:val="00D206D1"/>
    <w:rsid w:val="00D20C6F"/>
    <w:rsid w:val="00D20EAD"/>
    <w:rsid w:val="00D20FA8"/>
    <w:rsid w:val="00D21911"/>
    <w:rsid w:val="00D21A0C"/>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1A5"/>
    <w:rsid w:val="00D46BE2"/>
    <w:rsid w:val="00D46CB5"/>
    <w:rsid w:val="00D46DAE"/>
    <w:rsid w:val="00D47343"/>
    <w:rsid w:val="00D47471"/>
    <w:rsid w:val="00D5007F"/>
    <w:rsid w:val="00D503A6"/>
    <w:rsid w:val="00D50474"/>
    <w:rsid w:val="00D5086E"/>
    <w:rsid w:val="00D50DC2"/>
    <w:rsid w:val="00D52E15"/>
    <w:rsid w:val="00D53119"/>
    <w:rsid w:val="00D536E4"/>
    <w:rsid w:val="00D54C78"/>
    <w:rsid w:val="00D54E4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81C"/>
    <w:rsid w:val="00D73E37"/>
    <w:rsid w:val="00D73F1D"/>
    <w:rsid w:val="00D745D3"/>
    <w:rsid w:val="00D74843"/>
    <w:rsid w:val="00D74A81"/>
    <w:rsid w:val="00D75B06"/>
    <w:rsid w:val="00D7630E"/>
    <w:rsid w:val="00D772C7"/>
    <w:rsid w:val="00D774A9"/>
    <w:rsid w:val="00D805AB"/>
    <w:rsid w:val="00D8094C"/>
    <w:rsid w:val="00D80B80"/>
    <w:rsid w:val="00D8112E"/>
    <w:rsid w:val="00D821F3"/>
    <w:rsid w:val="00D82712"/>
    <w:rsid w:val="00D82932"/>
    <w:rsid w:val="00D83268"/>
    <w:rsid w:val="00D837C1"/>
    <w:rsid w:val="00D855EC"/>
    <w:rsid w:val="00D857EB"/>
    <w:rsid w:val="00D858B0"/>
    <w:rsid w:val="00D86377"/>
    <w:rsid w:val="00D86AA6"/>
    <w:rsid w:val="00D86D5B"/>
    <w:rsid w:val="00D90079"/>
    <w:rsid w:val="00D90661"/>
    <w:rsid w:val="00D917D6"/>
    <w:rsid w:val="00D92195"/>
    <w:rsid w:val="00D9220F"/>
    <w:rsid w:val="00D926CD"/>
    <w:rsid w:val="00D92D06"/>
    <w:rsid w:val="00D930D5"/>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E39"/>
    <w:rsid w:val="00DC6F79"/>
    <w:rsid w:val="00DD0571"/>
    <w:rsid w:val="00DD09EE"/>
    <w:rsid w:val="00DD0D3F"/>
    <w:rsid w:val="00DD1E73"/>
    <w:rsid w:val="00DD21A6"/>
    <w:rsid w:val="00DD21F8"/>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2A6"/>
    <w:rsid w:val="00DE79C0"/>
    <w:rsid w:val="00DF05A3"/>
    <w:rsid w:val="00DF0DA5"/>
    <w:rsid w:val="00DF17F9"/>
    <w:rsid w:val="00DF1BF8"/>
    <w:rsid w:val="00DF1D40"/>
    <w:rsid w:val="00DF26F5"/>
    <w:rsid w:val="00DF32C9"/>
    <w:rsid w:val="00DF38CA"/>
    <w:rsid w:val="00DF3D6A"/>
    <w:rsid w:val="00DF40B4"/>
    <w:rsid w:val="00DF4611"/>
    <w:rsid w:val="00DF4772"/>
    <w:rsid w:val="00DF4D74"/>
    <w:rsid w:val="00DF57FE"/>
    <w:rsid w:val="00DF59E6"/>
    <w:rsid w:val="00DF5FF4"/>
    <w:rsid w:val="00DF6179"/>
    <w:rsid w:val="00DF6556"/>
    <w:rsid w:val="00DF6E35"/>
    <w:rsid w:val="00DF7253"/>
    <w:rsid w:val="00DF7907"/>
    <w:rsid w:val="00E001C0"/>
    <w:rsid w:val="00E002B7"/>
    <w:rsid w:val="00E00C8F"/>
    <w:rsid w:val="00E01D6D"/>
    <w:rsid w:val="00E022E5"/>
    <w:rsid w:val="00E02F7F"/>
    <w:rsid w:val="00E031D4"/>
    <w:rsid w:val="00E03CE0"/>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78F"/>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47F32"/>
    <w:rsid w:val="00E502DB"/>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0FE1"/>
    <w:rsid w:val="00E612C7"/>
    <w:rsid w:val="00E618F7"/>
    <w:rsid w:val="00E61D8A"/>
    <w:rsid w:val="00E61FAD"/>
    <w:rsid w:val="00E6215E"/>
    <w:rsid w:val="00E631E3"/>
    <w:rsid w:val="00E6425A"/>
    <w:rsid w:val="00E6523A"/>
    <w:rsid w:val="00E65FE9"/>
    <w:rsid w:val="00E66442"/>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621"/>
    <w:rsid w:val="00EB5C6D"/>
    <w:rsid w:val="00EB5D9C"/>
    <w:rsid w:val="00EB5DF1"/>
    <w:rsid w:val="00EB69DB"/>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D8A"/>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1DDA"/>
    <w:rsid w:val="00EF48C1"/>
    <w:rsid w:val="00EF58FE"/>
    <w:rsid w:val="00EF67BC"/>
    <w:rsid w:val="00EF6DAE"/>
    <w:rsid w:val="00EF7719"/>
    <w:rsid w:val="00EF79A7"/>
    <w:rsid w:val="00F0068B"/>
    <w:rsid w:val="00F00BCD"/>
    <w:rsid w:val="00F02311"/>
    <w:rsid w:val="00F027CF"/>
    <w:rsid w:val="00F03B0A"/>
    <w:rsid w:val="00F042C6"/>
    <w:rsid w:val="00F04AD1"/>
    <w:rsid w:val="00F05DD1"/>
    <w:rsid w:val="00F05EB4"/>
    <w:rsid w:val="00F063F1"/>
    <w:rsid w:val="00F07CCC"/>
    <w:rsid w:val="00F1002D"/>
    <w:rsid w:val="00F1033F"/>
    <w:rsid w:val="00F10F73"/>
    <w:rsid w:val="00F11767"/>
    <w:rsid w:val="00F121D0"/>
    <w:rsid w:val="00F12EBC"/>
    <w:rsid w:val="00F13075"/>
    <w:rsid w:val="00F13BCF"/>
    <w:rsid w:val="00F13CA4"/>
    <w:rsid w:val="00F144D7"/>
    <w:rsid w:val="00F15201"/>
    <w:rsid w:val="00F15968"/>
    <w:rsid w:val="00F1618C"/>
    <w:rsid w:val="00F16215"/>
    <w:rsid w:val="00F1642F"/>
    <w:rsid w:val="00F16AC6"/>
    <w:rsid w:val="00F17438"/>
    <w:rsid w:val="00F226D3"/>
    <w:rsid w:val="00F229FB"/>
    <w:rsid w:val="00F22C0A"/>
    <w:rsid w:val="00F2310D"/>
    <w:rsid w:val="00F23973"/>
    <w:rsid w:val="00F23A56"/>
    <w:rsid w:val="00F23CB6"/>
    <w:rsid w:val="00F240C5"/>
    <w:rsid w:val="00F2465E"/>
    <w:rsid w:val="00F277BC"/>
    <w:rsid w:val="00F3025F"/>
    <w:rsid w:val="00F327EB"/>
    <w:rsid w:val="00F3297C"/>
    <w:rsid w:val="00F334EB"/>
    <w:rsid w:val="00F33A24"/>
    <w:rsid w:val="00F346D6"/>
    <w:rsid w:val="00F353A5"/>
    <w:rsid w:val="00F361FB"/>
    <w:rsid w:val="00F36BA5"/>
    <w:rsid w:val="00F3723F"/>
    <w:rsid w:val="00F378F5"/>
    <w:rsid w:val="00F37931"/>
    <w:rsid w:val="00F40E75"/>
    <w:rsid w:val="00F4163A"/>
    <w:rsid w:val="00F42256"/>
    <w:rsid w:val="00F427DB"/>
    <w:rsid w:val="00F42AFE"/>
    <w:rsid w:val="00F42B3B"/>
    <w:rsid w:val="00F43487"/>
    <w:rsid w:val="00F45B56"/>
    <w:rsid w:val="00F464D4"/>
    <w:rsid w:val="00F468D6"/>
    <w:rsid w:val="00F46F0A"/>
    <w:rsid w:val="00F47214"/>
    <w:rsid w:val="00F478FC"/>
    <w:rsid w:val="00F5092D"/>
    <w:rsid w:val="00F50D46"/>
    <w:rsid w:val="00F528CC"/>
    <w:rsid w:val="00F52C2C"/>
    <w:rsid w:val="00F52CA3"/>
    <w:rsid w:val="00F52FDA"/>
    <w:rsid w:val="00F54A3D"/>
    <w:rsid w:val="00F54F64"/>
    <w:rsid w:val="00F556BB"/>
    <w:rsid w:val="00F57282"/>
    <w:rsid w:val="00F5761C"/>
    <w:rsid w:val="00F61418"/>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778B8"/>
    <w:rsid w:val="00F8065D"/>
    <w:rsid w:val="00F83465"/>
    <w:rsid w:val="00F8361E"/>
    <w:rsid w:val="00F83A08"/>
    <w:rsid w:val="00F8545F"/>
    <w:rsid w:val="00F8563D"/>
    <w:rsid w:val="00F8593A"/>
    <w:rsid w:val="00F85EFA"/>
    <w:rsid w:val="00F87DDD"/>
    <w:rsid w:val="00F87DF6"/>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4E95"/>
    <w:rsid w:val="00FA50C8"/>
    <w:rsid w:val="00FA60AE"/>
    <w:rsid w:val="00FA7925"/>
    <w:rsid w:val="00FA7E8C"/>
    <w:rsid w:val="00FA7F05"/>
    <w:rsid w:val="00FB055D"/>
    <w:rsid w:val="00FB2402"/>
    <w:rsid w:val="00FB2732"/>
    <w:rsid w:val="00FB2DAB"/>
    <w:rsid w:val="00FB3924"/>
    <w:rsid w:val="00FB4C90"/>
    <w:rsid w:val="00FB62F3"/>
    <w:rsid w:val="00FB63B6"/>
    <w:rsid w:val="00FB6CF4"/>
    <w:rsid w:val="00FC030C"/>
    <w:rsid w:val="00FC0BBA"/>
    <w:rsid w:val="00FC11D1"/>
    <w:rsid w:val="00FC1413"/>
    <w:rsid w:val="00FC14A6"/>
    <w:rsid w:val="00FC166C"/>
    <w:rsid w:val="00FC1AB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B13"/>
    <w:rsid w:val="00FE0D4D"/>
    <w:rsid w:val="00FE16B8"/>
    <w:rsid w:val="00FE17DB"/>
    <w:rsid w:val="00FE198C"/>
    <w:rsid w:val="00FE1D53"/>
    <w:rsid w:val="00FE25A3"/>
    <w:rsid w:val="00FE2CBF"/>
    <w:rsid w:val="00FE4565"/>
    <w:rsid w:val="00FE489C"/>
    <w:rsid w:val="00FE4DEE"/>
    <w:rsid w:val="00FE4E34"/>
    <w:rsid w:val="00FE5D01"/>
    <w:rsid w:val="00FE60FB"/>
    <w:rsid w:val="00FE6419"/>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90B"/>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Pr>
      <w:outlineLvl w:val="4"/>
    </w:pPr>
    <w:rPr>
      <w:sz w:val="22"/>
    </w:rPr>
  </w:style>
  <w:style w:type="paragraph" w:styleId="Heading6">
    <w:name w:val="heading 6"/>
    <w:aliases w:val="T1,Header 6"/>
    <w:basedOn w:val="H6"/>
    <w:next w:val="Normal"/>
    <w:link w:val="Heading6Char"/>
    <w:qFormat/>
    <w:pPr>
      <w:numPr>
        <w:numId w:val="4"/>
      </w:numPr>
      <w:ind w:left="1985" w:hanging="1985"/>
      <w:outlineLvl w:val="5"/>
    </w:pPr>
  </w:style>
  <w:style w:type="paragraph" w:styleId="Heading7">
    <w:name w:val="heading 7"/>
    <w:aliases w:val="L7,Header 7"/>
    <w:basedOn w:val="H6"/>
    <w:next w:val="Normal"/>
    <w:link w:val="Heading7Char"/>
    <w:qFormat/>
    <w:pPr>
      <w:tabs>
        <w:tab w:val="left" w:pos="1499"/>
      </w:tabs>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2"/>
      </w:numPr>
    </w:pPr>
  </w:style>
  <w:style w:type="paragraph" w:styleId="ListNumber2">
    <w:name w:val="List Number 2"/>
    <w:basedOn w:val="ListNumber"/>
    <w:pPr>
      <w:numPr>
        <w:numId w:val="13"/>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4"/>
      </w:numPr>
    </w:pPr>
  </w:style>
  <w:style w:type="paragraph" w:styleId="ListBullet2">
    <w:name w:val="List Bullet 2"/>
    <w:aliases w:val="lb2"/>
    <w:basedOn w:val="ListBullet"/>
    <w:link w:val="ListBullet2Char"/>
    <w:pPr>
      <w:numPr>
        <w:numId w:val="15"/>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7"/>
      </w:numPr>
      <w:suppressAutoHyphens/>
      <w:spacing w:before="50" w:after="50"/>
      <w:jc w:val="center"/>
    </w:pPr>
    <w:rPr>
      <w:b/>
      <w:lang w:val="en-GB"/>
    </w:rPr>
  </w:style>
  <w:style w:type="paragraph" w:customStyle="1" w:styleId="a0">
    <w:name w:val="插图题注"/>
    <w:next w:val="Normal"/>
    <w:pPr>
      <w:numPr>
        <w:numId w:val="8"/>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1"/>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3"/>
      </w:numPr>
      <w:tabs>
        <w:tab w:val="left" w:pos="926"/>
      </w:tabs>
      <w:ind w:left="926" w:firstLine="0"/>
    </w:pPr>
    <w:rPr>
      <w:rFonts w:eastAsia="MS Mincho"/>
    </w:rPr>
  </w:style>
  <w:style w:type="paragraph" w:styleId="ListNumber4">
    <w:name w:val="List Number 4"/>
    <w:basedOn w:val="Normal"/>
    <w:uiPriority w:val="99"/>
    <w:qFormat/>
    <w:pPr>
      <w:numPr>
        <w:numId w:val="6"/>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6"/>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pPr>
      <w:overflowPunct/>
      <w:autoSpaceDE/>
      <w:spacing w:before="280" w:after="280"/>
      <w:textAlignment w:val="auto"/>
    </w:pPr>
    <w:rPr>
      <w:sz w:val="24"/>
      <w:szCs w:val="24"/>
      <w:lang w:val="en-US"/>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7"/>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0"/>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5"/>
      </w:numPr>
      <w:overflowPunct/>
      <w:autoSpaceDE/>
      <w:spacing w:after="0"/>
      <w:textAlignment w:val="auto"/>
    </w:pPr>
    <w:rPr>
      <w:rFonts w:eastAsia="等线"/>
      <w:szCs w:val="24"/>
      <w:lang w:val="en-US"/>
    </w:rPr>
  </w:style>
  <w:style w:type="paragraph" w:styleId="TOCHeading">
    <w:name w:val="TOC Heading"/>
    <w:basedOn w:val="Heading1"/>
    <w:next w:val="Normal"/>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9"/>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18"/>
      </w:numPr>
      <w:suppressAutoHyphens w:val="0"/>
      <w:overflowPunct/>
      <w:autoSpaceDE/>
      <w:spacing w:after="120"/>
      <w:textAlignment w:val="auto"/>
    </w:pPr>
    <w:rPr>
      <w:szCs w:val="24"/>
      <w:lang w:val="en-US"/>
    </w:rPr>
  </w:style>
  <w:style w:type="table" w:styleId="TableGrid">
    <w:name w:val="Table Grid"/>
    <w:aliases w:val="SGS Table Basic 1,Table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19"/>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0"/>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3"/>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4"/>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5"/>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6"/>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5">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27"/>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28"/>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29"/>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0"/>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1"/>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2"/>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3"/>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3768407">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0621424">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32767613">
      <w:bodyDiv w:val="1"/>
      <w:marLeft w:val="0"/>
      <w:marRight w:val="0"/>
      <w:marTop w:val="0"/>
      <w:marBottom w:val="0"/>
      <w:divBdr>
        <w:top w:val="none" w:sz="0" w:space="0" w:color="auto"/>
        <w:left w:val="none" w:sz="0" w:space="0" w:color="auto"/>
        <w:bottom w:val="none" w:sz="0" w:space="0" w:color="auto"/>
        <w:right w:val="none" w:sz="0" w:space="0" w:color="auto"/>
      </w:divBdr>
    </w:div>
    <w:div w:id="542331468">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84013513">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49889830">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49035619">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034119">
      <w:bodyDiv w:val="1"/>
      <w:marLeft w:val="0"/>
      <w:marRight w:val="0"/>
      <w:marTop w:val="0"/>
      <w:marBottom w:val="0"/>
      <w:divBdr>
        <w:top w:val="none" w:sz="0" w:space="0" w:color="auto"/>
        <w:left w:val="none" w:sz="0" w:space="0" w:color="auto"/>
        <w:bottom w:val="none" w:sz="0" w:space="0" w:color="auto"/>
        <w:right w:val="none" w:sz="0" w:space="0" w:color="auto"/>
      </w:divBdr>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2376426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048436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7342578">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2488262">
      <w:bodyDiv w:val="1"/>
      <w:marLeft w:val="0"/>
      <w:marRight w:val="0"/>
      <w:marTop w:val="0"/>
      <w:marBottom w:val="0"/>
      <w:divBdr>
        <w:top w:val="none" w:sz="0" w:space="0" w:color="auto"/>
        <w:left w:val="none" w:sz="0" w:space="0" w:color="auto"/>
        <w:bottom w:val="none" w:sz="0" w:space="0" w:color="auto"/>
        <w:right w:val="none" w:sz="0" w:space="0" w:color="auto"/>
      </w:divBdr>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41557177">
      <w:bodyDiv w:val="1"/>
      <w:marLeft w:val="0"/>
      <w:marRight w:val="0"/>
      <w:marTop w:val="0"/>
      <w:marBottom w:val="0"/>
      <w:divBdr>
        <w:top w:val="none" w:sz="0" w:space="0" w:color="auto"/>
        <w:left w:val="none" w:sz="0" w:space="0" w:color="auto"/>
        <w:bottom w:val="none" w:sz="0" w:space="0" w:color="auto"/>
        <w:right w:val="none" w:sz="0" w:space="0" w:color="auto"/>
      </w:divBdr>
      <w:divsChild>
        <w:div w:id="1216694417">
          <w:marLeft w:val="360"/>
          <w:marRight w:val="0"/>
          <w:marTop w:val="200"/>
          <w:marBottom w:val="0"/>
          <w:divBdr>
            <w:top w:val="none" w:sz="0" w:space="0" w:color="auto"/>
            <w:left w:val="none" w:sz="0" w:space="0" w:color="auto"/>
            <w:bottom w:val="none" w:sz="0" w:space="0" w:color="auto"/>
            <w:right w:val="none" w:sz="0" w:space="0" w:color="auto"/>
          </w:divBdr>
        </w:div>
        <w:div w:id="1038505918">
          <w:marLeft w:val="360"/>
          <w:marRight w:val="0"/>
          <w:marTop w:val="200"/>
          <w:marBottom w:val="0"/>
          <w:divBdr>
            <w:top w:val="none" w:sz="0" w:space="0" w:color="auto"/>
            <w:left w:val="none" w:sz="0" w:space="0" w:color="auto"/>
            <w:bottom w:val="none" w:sz="0" w:space="0" w:color="auto"/>
            <w:right w:val="none" w:sz="0" w:space="0" w:color="auto"/>
          </w:divBdr>
        </w:div>
        <w:div w:id="18050238">
          <w:marLeft w:val="360"/>
          <w:marRight w:val="0"/>
          <w:marTop w:val="200"/>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4660238">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B6713-429E-414D-B333-8B9718B1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TotalTime>
  <Pages>3</Pages>
  <Words>955</Words>
  <Characters>5449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7</cp:revision>
  <cp:lastPrinted>1995-11-21T09:41:00Z</cp:lastPrinted>
  <dcterms:created xsi:type="dcterms:W3CDTF">2025-05-09T11:40:00Z</dcterms:created>
  <dcterms:modified xsi:type="dcterms:W3CDTF">2025-08-15T10:18:00Z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